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810" w:type="dxa"/>
        <w:jc w:val="center"/>
        <w:tblLook w:val="04A0" w:firstRow="1" w:lastRow="0" w:firstColumn="1" w:lastColumn="0" w:noHBand="0" w:noVBand="1"/>
      </w:tblPr>
      <w:tblGrid>
        <w:gridCol w:w="4731"/>
        <w:gridCol w:w="5079"/>
      </w:tblGrid>
      <w:tr w:rsidR="00273FCA" w:rsidRPr="00935B85" w14:paraId="3C7E8221" w14:textId="77777777" w:rsidTr="00127884">
        <w:trPr>
          <w:trHeight w:val="449"/>
          <w:jc w:val="center"/>
        </w:trPr>
        <w:tc>
          <w:tcPr>
            <w:tcW w:w="4731" w:type="dxa"/>
          </w:tcPr>
          <w:p w14:paraId="28A4C07C" w14:textId="77777777" w:rsidR="00273FCA" w:rsidRPr="00935B85" w:rsidRDefault="00273FCA" w:rsidP="00577EB7">
            <w:pPr>
              <w:spacing w:after="0" w:line="240" w:lineRule="auto"/>
              <w:rPr>
                <w:rFonts w:ascii="Times New Roman" w:hAnsi="Times New Roman" w:cs="Times New Roman"/>
                <w:b/>
                <w:sz w:val="24"/>
                <w:szCs w:val="24"/>
              </w:rPr>
            </w:pPr>
            <w:bookmarkStart w:id="0" w:name="_GoBack"/>
            <w:bookmarkEnd w:id="0"/>
            <w:r w:rsidRPr="00935B85">
              <w:rPr>
                <w:rFonts w:ascii="Times New Roman" w:hAnsi="Times New Roman" w:cs="Times New Roman"/>
                <w:b/>
                <w:sz w:val="24"/>
                <w:szCs w:val="24"/>
              </w:rPr>
              <w:t>GIANG BIEN SECONDARY SCHOOL</w:t>
            </w:r>
          </w:p>
          <w:p w14:paraId="53791D0D" w14:textId="77777777" w:rsidR="00273FCA" w:rsidRPr="00935B85" w:rsidRDefault="00273FCA" w:rsidP="00577EB7">
            <w:pPr>
              <w:spacing w:after="0" w:line="240" w:lineRule="auto"/>
              <w:rPr>
                <w:rFonts w:ascii="Times New Roman" w:hAnsi="Times New Roman" w:cs="Times New Roman"/>
                <w:b/>
                <w:sz w:val="24"/>
                <w:szCs w:val="24"/>
              </w:rPr>
            </w:pPr>
            <w:r w:rsidRPr="00935B85">
              <w:rPr>
                <w:rFonts w:ascii="Times New Roman" w:hAnsi="Times New Roman" w:cs="Times New Roman"/>
                <w:b/>
                <w:sz w:val="24"/>
                <w:szCs w:val="24"/>
              </w:rPr>
              <w:t>SCHOOL YEAR:  2020-2021</w:t>
            </w:r>
          </w:p>
        </w:tc>
        <w:tc>
          <w:tcPr>
            <w:tcW w:w="5079" w:type="dxa"/>
          </w:tcPr>
          <w:p w14:paraId="685C6AEA" w14:textId="66A96728" w:rsidR="00273FCA" w:rsidRPr="00935B85" w:rsidRDefault="00273FCA" w:rsidP="00577EB7">
            <w:pPr>
              <w:spacing w:after="0" w:line="240" w:lineRule="auto"/>
              <w:rPr>
                <w:rFonts w:ascii="Times New Roman" w:hAnsi="Times New Roman" w:cs="Times New Roman"/>
                <w:b/>
                <w:sz w:val="24"/>
                <w:szCs w:val="24"/>
              </w:rPr>
            </w:pPr>
            <w:r w:rsidRPr="00935B85">
              <w:rPr>
                <w:rFonts w:ascii="Times New Roman" w:hAnsi="Times New Roman" w:cs="Times New Roman"/>
                <w:b/>
                <w:sz w:val="24"/>
                <w:szCs w:val="24"/>
              </w:rPr>
              <w:t xml:space="preserve">THE CONTENT OF REVISION FOR THE </w:t>
            </w:r>
            <w:r w:rsidR="00127884">
              <w:rPr>
                <w:rFonts w:ascii="Times New Roman" w:hAnsi="Times New Roman" w:cs="Times New Roman"/>
                <w:b/>
                <w:sz w:val="24"/>
                <w:szCs w:val="24"/>
              </w:rPr>
              <w:t>2</w:t>
            </w:r>
            <w:r w:rsidR="00127884" w:rsidRPr="00127884">
              <w:rPr>
                <w:rFonts w:ascii="Times New Roman" w:hAnsi="Times New Roman" w:cs="Times New Roman"/>
                <w:b/>
                <w:sz w:val="24"/>
                <w:szCs w:val="24"/>
                <w:vertAlign w:val="superscript"/>
              </w:rPr>
              <w:t>ND</w:t>
            </w:r>
            <w:r w:rsidR="00127884">
              <w:rPr>
                <w:rFonts w:ascii="Times New Roman" w:hAnsi="Times New Roman" w:cs="Times New Roman"/>
                <w:b/>
                <w:sz w:val="24"/>
                <w:szCs w:val="24"/>
                <w:lang w:val="vi-VN"/>
              </w:rPr>
              <w:t xml:space="preserve"> MIDDLE </w:t>
            </w:r>
            <w:r w:rsidRPr="00935B85">
              <w:rPr>
                <w:rFonts w:ascii="Times New Roman" w:hAnsi="Times New Roman" w:cs="Times New Roman"/>
                <w:b/>
                <w:sz w:val="24"/>
                <w:szCs w:val="24"/>
              </w:rPr>
              <w:t xml:space="preserve"> TERM TEST- ENGLISH 9</w:t>
            </w:r>
          </w:p>
        </w:tc>
      </w:tr>
    </w:tbl>
    <w:p w14:paraId="5C52EDC6" w14:textId="77777777" w:rsidR="00273FCA" w:rsidRPr="00935B85" w:rsidRDefault="00273FCA" w:rsidP="00273FCA">
      <w:pPr>
        <w:spacing w:after="0" w:line="240" w:lineRule="auto"/>
        <w:ind w:left="5040" w:firstLine="720"/>
        <w:rPr>
          <w:rFonts w:ascii="Times New Roman" w:hAnsi="Times New Roman" w:cs="Times New Roman"/>
          <w:b/>
          <w:i/>
          <w:sz w:val="24"/>
          <w:szCs w:val="24"/>
        </w:rPr>
      </w:pPr>
      <w:r w:rsidRPr="00935B85">
        <w:rPr>
          <w:rFonts w:ascii="Times New Roman" w:hAnsi="Times New Roman" w:cs="Times New Roman"/>
          <w:b/>
          <w:sz w:val="24"/>
          <w:szCs w:val="24"/>
        </w:rPr>
        <w:tab/>
      </w:r>
      <w:r w:rsidRPr="00935B85">
        <w:rPr>
          <w:rFonts w:ascii="Times New Roman" w:hAnsi="Times New Roman" w:cs="Times New Roman"/>
          <w:b/>
          <w:sz w:val="24"/>
          <w:szCs w:val="24"/>
        </w:rPr>
        <w:tab/>
      </w:r>
      <w:r w:rsidRPr="00935B85">
        <w:rPr>
          <w:rFonts w:ascii="Times New Roman" w:hAnsi="Times New Roman" w:cs="Times New Roman"/>
          <w:b/>
          <w:sz w:val="24"/>
          <w:szCs w:val="24"/>
        </w:rPr>
        <w:tab/>
      </w:r>
      <w:r w:rsidRPr="00935B85">
        <w:rPr>
          <w:rFonts w:ascii="Times New Roman" w:hAnsi="Times New Roman" w:cs="Times New Roman"/>
          <w:b/>
          <w:sz w:val="24"/>
          <w:szCs w:val="24"/>
        </w:rPr>
        <w:tab/>
      </w:r>
      <w:r w:rsidRPr="00935B85">
        <w:rPr>
          <w:rFonts w:ascii="Times New Roman" w:hAnsi="Times New Roman" w:cs="Times New Roman"/>
          <w:b/>
          <w:sz w:val="24"/>
          <w:szCs w:val="24"/>
        </w:rPr>
        <w:tab/>
      </w:r>
    </w:p>
    <w:p w14:paraId="7478B133" w14:textId="57D64D9B" w:rsidR="00273FCA" w:rsidRPr="008363DB" w:rsidRDefault="00273FCA" w:rsidP="008363DB">
      <w:pPr>
        <w:pStyle w:val="ListParagraph"/>
        <w:numPr>
          <w:ilvl w:val="0"/>
          <w:numId w:val="14"/>
        </w:numPr>
        <w:spacing w:after="0" w:line="240" w:lineRule="auto"/>
        <w:rPr>
          <w:rFonts w:ascii="Times New Roman" w:hAnsi="Times New Roman" w:cs="Times New Roman"/>
          <w:b/>
          <w:sz w:val="24"/>
          <w:szCs w:val="24"/>
        </w:rPr>
      </w:pPr>
      <w:r w:rsidRPr="008363DB">
        <w:rPr>
          <w:rFonts w:ascii="Times New Roman" w:hAnsi="Times New Roman" w:cs="Times New Roman"/>
          <w:b/>
          <w:sz w:val="24"/>
          <w:szCs w:val="24"/>
        </w:rPr>
        <w:t xml:space="preserve">AIMS: </w:t>
      </w:r>
    </w:p>
    <w:p w14:paraId="5532DD6C" w14:textId="15F12851" w:rsidR="00273FCA" w:rsidRPr="00935B85" w:rsidRDefault="00273FCA" w:rsidP="00273FCA">
      <w:pPr>
        <w:spacing w:after="0" w:line="240" w:lineRule="auto"/>
        <w:rPr>
          <w:rFonts w:ascii="Times New Roman" w:hAnsi="Times New Roman" w:cs="Times New Roman"/>
          <w:sz w:val="24"/>
          <w:szCs w:val="24"/>
        </w:rPr>
      </w:pPr>
      <w:r w:rsidRPr="00935B85">
        <w:rPr>
          <w:rFonts w:ascii="Times New Roman" w:hAnsi="Times New Roman" w:cs="Times New Roman"/>
          <w:sz w:val="24"/>
          <w:szCs w:val="24"/>
        </w:rPr>
        <w:t>To test the language SS have</w:t>
      </w:r>
      <w:r w:rsidRPr="00935B85">
        <w:rPr>
          <w:rFonts w:ascii="Times New Roman" w:hAnsi="Times New Roman" w:cs="Times New Roman"/>
          <w:sz w:val="24"/>
          <w:szCs w:val="24"/>
          <w:lang w:val="vi-VN"/>
        </w:rPr>
        <w:t xml:space="preserve"> </w:t>
      </w:r>
      <w:r w:rsidRPr="00935B85">
        <w:rPr>
          <w:rFonts w:ascii="Times New Roman" w:hAnsi="Times New Roman" w:cs="Times New Roman"/>
          <w:sz w:val="24"/>
          <w:szCs w:val="24"/>
        </w:rPr>
        <w:t xml:space="preserve">studied and the skills they have practices since unit </w:t>
      </w:r>
      <w:r w:rsidR="00C7694F">
        <w:rPr>
          <w:rFonts w:ascii="Times New Roman" w:hAnsi="Times New Roman" w:cs="Times New Roman"/>
          <w:sz w:val="24"/>
          <w:szCs w:val="24"/>
        </w:rPr>
        <w:t>7</w:t>
      </w:r>
      <w:r w:rsidR="00C7694F">
        <w:rPr>
          <w:rFonts w:ascii="Times New Roman" w:hAnsi="Times New Roman" w:cs="Times New Roman"/>
          <w:sz w:val="24"/>
          <w:szCs w:val="24"/>
          <w:lang w:val="vi-VN"/>
        </w:rPr>
        <w:t xml:space="preserve"> </w:t>
      </w:r>
      <w:r w:rsidRPr="00935B85">
        <w:rPr>
          <w:rFonts w:ascii="Times New Roman" w:hAnsi="Times New Roman" w:cs="Times New Roman"/>
          <w:sz w:val="24"/>
          <w:szCs w:val="24"/>
        </w:rPr>
        <w:t xml:space="preserve">to unit </w:t>
      </w:r>
      <w:r w:rsidR="00C7694F">
        <w:rPr>
          <w:rFonts w:ascii="Times New Roman" w:hAnsi="Times New Roman" w:cs="Times New Roman"/>
          <w:sz w:val="24"/>
          <w:szCs w:val="24"/>
        </w:rPr>
        <w:t>9</w:t>
      </w:r>
      <w:r w:rsidRPr="00935B85">
        <w:rPr>
          <w:rFonts w:ascii="Times New Roman" w:hAnsi="Times New Roman" w:cs="Times New Roman"/>
          <w:sz w:val="24"/>
          <w:szCs w:val="24"/>
        </w:rPr>
        <w:t xml:space="preserve">: </w:t>
      </w:r>
      <w:r>
        <w:rPr>
          <w:rFonts w:ascii="Times New Roman" w:hAnsi="Times New Roman" w:cs="Times New Roman"/>
          <w:sz w:val="24"/>
          <w:szCs w:val="24"/>
          <w:lang w:val="vi-VN"/>
        </w:rPr>
        <w:t xml:space="preserve"> </w:t>
      </w:r>
      <w:r w:rsidRPr="00935B85">
        <w:rPr>
          <w:rFonts w:ascii="Times New Roman" w:hAnsi="Times New Roman" w:cs="Times New Roman"/>
          <w:sz w:val="24"/>
          <w:szCs w:val="24"/>
        </w:rPr>
        <w:t xml:space="preserve"> </w:t>
      </w:r>
      <w:r>
        <w:rPr>
          <w:rFonts w:ascii="Times New Roman" w:hAnsi="Times New Roman" w:cs="Times New Roman"/>
          <w:sz w:val="24"/>
          <w:szCs w:val="24"/>
        </w:rPr>
        <w:t>reading</w:t>
      </w:r>
      <w:r>
        <w:rPr>
          <w:rFonts w:ascii="Times New Roman" w:hAnsi="Times New Roman" w:cs="Times New Roman"/>
          <w:sz w:val="24"/>
          <w:szCs w:val="24"/>
          <w:lang w:val="vi-VN"/>
        </w:rPr>
        <w:t xml:space="preserve"> </w:t>
      </w:r>
      <w:r>
        <w:rPr>
          <w:rFonts w:ascii="Times New Roman" w:hAnsi="Times New Roman" w:cs="Times New Roman"/>
          <w:sz w:val="24"/>
          <w:szCs w:val="24"/>
        </w:rPr>
        <w:t>and</w:t>
      </w:r>
      <w:r>
        <w:rPr>
          <w:rFonts w:ascii="Times New Roman" w:hAnsi="Times New Roman" w:cs="Times New Roman"/>
          <w:sz w:val="24"/>
          <w:szCs w:val="24"/>
          <w:lang w:val="vi-VN"/>
        </w:rPr>
        <w:t xml:space="preserve"> </w:t>
      </w:r>
      <w:r w:rsidRPr="00935B85">
        <w:rPr>
          <w:rFonts w:ascii="Times New Roman" w:hAnsi="Times New Roman" w:cs="Times New Roman"/>
          <w:sz w:val="24"/>
          <w:szCs w:val="24"/>
        </w:rPr>
        <w:t xml:space="preserve">writing </w:t>
      </w:r>
      <w:r>
        <w:rPr>
          <w:rFonts w:ascii="Times New Roman" w:hAnsi="Times New Roman" w:cs="Times New Roman"/>
          <w:sz w:val="24"/>
          <w:szCs w:val="24"/>
          <w:lang w:val="vi-VN"/>
        </w:rPr>
        <w:t xml:space="preserve"> .</w:t>
      </w:r>
    </w:p>
    <w:p w14:paraId="1B6567A8" w14:textId="608903AA" w:rsidR="00273FCA" w:rsidRPr="00935B85" w:rsidRDefault="00273FCA" w:rsidP="00273FCA">
      <w:pPr>
        <w:spacing w:after="0" w:line="240" w:lineRule="auto"/>
        <w:rPr>
          <w:rFonts w:ascii="Times New Roman" w:hAnsi="Times New Roman" w:cs="Times New Roman"/>
          <w:sz w:val="24"/>
          <w:szCs w:val="24"/>
        </w:rPr>
      </w:pPr>
      <w:r w:rsidRPr="00935B85">
        <w:rPr>
          <w:rFonts w:ascii="Times New Roman" w:hAnsi="Times New Roman" w:cs="Times New Roman"/>
          <w:sz w:val="24"/>
          <w:szCs w:val="24"/>
        </w:rPr>
        <w:t xml:space="preserve">To test students’ knowledge from unit </w:t>
      </w:r>
      <w:r w:rsidR="00C7694F">
        <w:rPr>
          <w:rFonts w:ascii="Times New Roman" w:hAnsi="Times New Roman" w:cs="Times New Roman"/>
          <w:sz w:val="24"/>
          <w:szCs w:val="24"/>
        </w:rPr>
        <w:t>7</w:t>
      </w:r>
      <w:r w:rsidRPr="00935B85">
        <w:rPr>
          <w:rFonts w:ascii="Times New Roman" w:hAnsi="Times New Roman" w:cs="Times New Roman"/>
          <w:sz w:val="24"/>
          <w:szCs w:val="24"/>
        </w:rPr>
        <w:t xml:space="preserve"> to unit </w:t>
      </w:r>
      <w:r w:rsidR="00C7694F">
        <w:rPr>
          <w:rFonts w:ascii="Times New Roman" w:hAnsi="Times New Roman" w:cs="Times New Roman"/>
          <w:sz w:val="24"/>
          <w:szCs w:val="24"/>
        </w:rPr>
        <w:t>9</w:t>
      </w:r>
      <w:r w:rsidRPr="00935B85">
        <w:rPr>
          <w:rFonts w:ascii="Times New Roman" w:hAnsi="Times New Roman" w:cs="Times New Roman"/>
          <w:sz w:val="24"/>
          <w:szCs w:val="24"/>
        </w:rPr>
        <w:t>.</w:t>
      </w:r>
    </w:p>
    <w:p w14:paraId="1C464F55" w14:textId="77777777" w:rsidR="00273FCA" w:rsidRPr="00935B85" w:rsidRDefault="00273FCA" w:rsidP="008363DB">
      <w:pPr>
        <w:pStyle w:val="ListParagraph"/>
        <w:numPr>
          <w:ilvl w:val="0"/>
          <w:numId w:val="14"/>
        </w:numPr>
        <w:spacing w:after="0" w:line="240" w:lineRule="auto"/>
        <w:rPr>
          <w:rFonts w:ascii="Times New Roman" w:hAnsi="Times New Roman" w:cs="Times New Roman"/>
          <w:b/>
          <w:sz w:val="24"/>
          <w:szCs w:val="24"/>
        </w:rPr>
      </w:pPr>
      <w:r w:rsidRPr="00935B85">
        <w:rPr>
          <w:rFonts w:ascii="Times New Roman" w:hAnsi="Times New Roman" w:cs="Times New Roman"/>
          <w:b/>
          <w:sz w:val="24"/>
          <w:szCs w:val="24"/>
        </w:rPr>
        <w:t>CONTENTS</w:t>
      </w:r>
    </w:p>
    <w:p w14:paraId="505E254D" w14:textId="78D82BD6" w:rsidR="00273FCA" w:rsidRDefault="00273FCA" w:rsidP="00C7694F">
      <w:pPr>
        <w:pStyle w:val="ListParagraph"/>
        <w:numPr>
          <w:ilvl w:val="0"/>
          <w:numId w:val="10"/>
        </w:numPr>
        <w:spacing w:after="0" w:line="240" w:lineRule="auto"/>
        <w:rPr>
          <w:rFonts w:ascii="Times New Roman" w:hAnsi="Times New Roman" w:cs="Times New Roman"/>
          <w:sz w:val="24"/>
          <w:szCs w:val="24"/>
        </w:rPr>
      </w:pPr>
      <w:r w:rsidRPr="00C7694F">
        <w:rPr>
          <w:rFonts w:ascii="Times New Roman" w:hAnsi="Times New Roman" w:cs="Times New Roman"/>
          <w:sz w:val="24"/>
          <w:szCs w:val="24"/>
        </w:rPr>
        <w:t>Phonetics</w:t>
      </w:r>
      <w:r w:rsidR="00C7694F" w:rsidRPr="00C7694F">
        <w:rPr>
          <w:rFonts w:ascii="Times New Roman" w:hAnsi="Times New Roman" w:cs="Times New Roman"/>
          <w:sz w:val="24"/>
          <w:szCs w:val="24"/>
        </w:rPr>
        <w:t xml:space="preserve"> </w:t>
      </w:r>
      <w:r w:rsidR="00C7694F">
        <w:rPr>
          <w:rFonts w:ascii="Times New Roman" w:hAnsi="Times New Roman" w:cs="Times New Roman"/>
          <w:sz w:val="24"/>
          <w:szCs w:val="24"/>
          <w:lang w:val="vi-VN"/>
        </w:rPr>
        <w:t>,</w:t>
      </w:r>
      <w:r w:rsidR="00C7694F">
        <w:rPr>
          <w:rFonts w:ascii="Times New Roman" w:hAnsi="Times New Roman" w:cs="Times New Roman"/>
          <w:sz w:val="24"/>
          <w:szCs w:val="24"/>
        </w:rPr>
        <w:t>Vocabulary</w:t>
      </w:r>
      <w:r w:rsidR="00C7694F">
        <w:rPr>
          <w:rFonts w:ascii="Times New Roman" w:hAnsi="Times New Roman" w:cs="Times New Roman"/>
          <w:sz w:val="24"/>
          <w:szCs w:val="24"/>
          <w:lang w:val="vi-VN"/>
        </w:rPr>
        <w:t>,</w:t>
      </w:r>
      <w:r w:rsidR="00C7694F" w:rsidRPr="00C7694F">
        <w:rPr>
          <w:rFonts w:ascii="Times New Roman" w:hAnsi="Times New Roman" w:cs="Times New Roman"/>
          <w:sz w:val="24"/>
          <w:szCs w:val="24"/>
          <w:lang w:val="vi-VN"/>
        </w:rPr>
        <w:t xml:space="preserve"> </w:t>
      </w:r>
      <w:r w:rsidR="00C7694F">
        <w:rPr>
          <w:rFonts w:ascii="Times New Roman" w:hAnsi="Times New Roman" w:cs="Times New Roman"/>
          <w:sz w:val="24"/>
          <w:szCs w:val="24"/>
          <w:lang w:val="vi-VN"/>
        </w:rPr>
        <w:t>Grammar</w:t>
      </w:r>
      <w:r w:rsidRPr="00C7694F">
        <w:rPr>
          <w:rFonts w:ascii="Times New Roman" w:hAnsi="Times New Roman" w:cs="Times New Roman"/>
          <w:sz w:val="24"/>
          <w:szCs w:val="24"/>
        </w:rPr>
        <w:t xml:space="preserve">: From unit </w:t>
      </w:r>
      <w:r w:rsidR="00C7694F" w:rsidRPr="00C7694F">
        <w:rPr>
          <w:rFonts w:ascii="Times New Roman" w:hAnsi="Times New Roman" w:cs="Times New Roman"/>
          <w:sz w:val="24"/>
          <w:szCs w:val="24"/>
        </w:rPr>
        <w:t>7</w:t>
      </w:r>
      <w:r w:rsidRPr="00C7694F">
        <w:rPr>
          <w:rFonts w:ascii="Times New Roman" w:hAnsi="Times New Roman" w:cs="Times New Roman"/>
          <w:sz w:val="24"/>
          <w:szCs w:val="24"/>
        </w:rPr>
        <w:t xml:space="preserve"> to unit </w:t>
      </w:r>
      <w:r w:rsidR="00C7694F" w:rsidRPr="00C7694F">
        <w:rPr>
          <w:rFonts w:ascii="Times New Roman" w:hAnsi="Times New Roman" w:cs="Times New Roman"/>
          <w:sz w:val="24"/>
          <w:szCs w:val="24"/>
        </w:rPr>
        <w:t>9</w:t>
      </w:r>
    </w:p>
    <w:p w14:paraId="60F87C80" w14:textId="77777777" w:rsidR="008363DB" w:rsidRPr="009D5CDB" w:rsidRDefault="008363DB" w:rsidP="008363DB">
      <w:pPr>
        <w:pStyle w:val="ListParagraph"/>
        <w:numPr>
          <w:ilvl w:val="0"/>
          <w:numId w:val="14"/>
        </w:numPr>
        <w:spacing w:after="0" w:line="240" w:lineRule="auto"/>
        <w:rPr>
          <w:rFonts w:ascii="Times New Roman" w:hAnsi="Times New Roman" w:cs="Times New Roman"/>
          <w:b/>
          <w:i/>
          <w:sz w:val="26"/>
          <w:szCs w:val="26"/>
        </w:rPr>
      </w:pPr>
      <w:r w:rsidRPr="009D5CDB">
        <w:rPr>
          <w:rFonts w:ascii="Times New Roman" w:hAnsi="Times New Roman" w:cs="Times New Roman"/>
          <w:b/>
          <w:sz w:val="26"/>
          <w:szCs w:val="26"/>
        </w:rPr>
        <w:t>EXERCISES:</w:t>
      </w:r>
    </w:p>
    <w:p w14:paraId="37CD22E0" w14:textId="77777777" w:rsidR="008363DB" w:rsidRPr="009D5CDB" w:rsidRDefault="008363DB" w:rsidP="008363DB">
      <w:pPr>
        <w:numPr>
          <w:ilvl w:val="0"/>
          <w:numId w:val="11"/>
        </w:numPr>
        <w:spacing w:after="0" w:line="240" w:lineRule="auto"/>
        <w:rPr>
          <w:rFonts w:ascii="Times New Roman" w:hAnsi="Times New Roman" w:cs="Times New Roman"/>
          <w:sz w:val="26"/>
          <w:szCs w:val="26"/>
        </w:rPr>
      </w:pPr>
      <w:r w:rsidRPr="009D5CDB">
        <w:rPr>
          <w:rFonts w:ascii="Times New Roman" w:hAnsi="Times New Roman" w:cs="Times New Roman"/>
          <w:sz w:val="26"/>
          <w:szCs w:val="26"/>
        </w:rPr>
        <w:t xml:space="preserve">Phonetics: </w:t>
      </w:r>
    </w:p>
    <w:p w14:paraId="53BFC630" w14:textId="77777777" w:rsidR="008363DB" w:rsidRPr="009D5CDB" w:rsidRDefault="008363DB" w:rsidP="008363DB">
      <w:pPr>
        <w:numPr>
          <w:ilvl w:val="0"/>
          <w:numId w:val="13"/>
        </w:numPr>
        <w:spacing w:after="0" w:line="240" w:lineRule="auto"/>
        <w:rPr>
          <w:rFonts w:ascii="Times New Roman" w:hAnsi="Times New Roman" w:cs="Times New Roman"/>
          <w:sz w:val="26"/>
          <w:szCs w:val="26"/>
        </w:rPr>
      </w:pPr>
      <w:r w:rsidRPr="009D5CDB">
        <w:rPr>
          <w:rFonts w:ascii="Times New Roman" w:hAnsi="Times New Roman" w:cs="Times New Roman"/>
          <w:sz w:val="26"/>
          <w:szCs w:val="26"/>
        </w:rPr>
        <w:t>Choose the word whose underlined part is pronounced differently.</w:t>
      </w:r>
    </w:p>
    <w:p w14:paraId="7F22FEF8" w14:textId="77777777" w:rsidR="008363DB" w:rsidRPr="009D5CDB" w:rsidRDefault="008363DB" w:rsidP="008363DB">
      <w:pPr>
        <w:numPr>
          <w:ilvl w:val="0"/>
          <w:numId w:val="13"/>
        </w:numPr>
        <w:spacing w:after="0" w:line="240" w:lineRule="auto"/>
        <w:rPr>
          <w:rFonts w:ascii="Times New Roman" w:hAnsi="Times New Roman" w:cs="Times New Roman"/>
          <w:sz w:val="26"/>
          <w:szCs w:val="26"/>
        </w:rPr>
      </w:pPr>
      <w:r w:rsidRPr="009D5CDB">
        <w:rPr>
          <w:rFonts w:ascii="Times New Roman" w:hAnsi="Times New Roman" w:cs="Times New Roman"/>
          <w:sz w:val="26"/>
          <w:szCs w:val="26"/>
        </w:rPr>
        <w:t>Choose the word whose stress is different from others.</w:t>
      </w:r>
    </w:p>
    <w:p w14:paraId="7C9C60A2" w14:textId="77777777" w:rsidR="008363DB" w:rsidRPr="009D5CDB" w:rsidRDefault="008363DB" w:rsidP="008363DB">
      <w:pPr>
        <w:numPr>
          <w:ilvl w:val="0"/>
          <w:numId w:val="11"/>
        </w:numPr>
        <w:spacing w:after="0" w:line="240" w:lineRule="auto"/>
        <w:rPr>
          <w:rFonts w:ascii="Times New Roman" w:hAnsi="Times New Roman" w:cs="Times New Roman"/>
          <w:i/>
          <w:sz w:val="26"/>
          <w:szCs w:val="26"/>
        </w:rPr>
      </w:pPr>
      <w:r w:rsidRPr="009D5CDB">
        <w:rPr>
          <w:rFonts w:ascii="Times New Roman" w:hAnsi="Times New Roman" w:cs="Times New Roman"/>
          <w:i/>
          <w:sz w:val="26"/>
          <w:szCs w:val="26"/>
        </w:rPr>
        <w:t>Vocabulary &amp; grammar:</w:t>
      </w:r>
    </w:p>
    <w:p w14:paraId="16342077" w14:textId="77777777" w:rsidR="008363DB" w:rsidRPr="009D5CDB" w:rsidRDefault="008363DB" w:rsidP="008363DB">
      <w:pPr>
        <w:numPr>
          <w:ilvl w:val="0"/>
          <w:numId w:val="13"/>
        </w:numPr>
        <w:spacing w:after="0" w:line="240" w:lineRule="auto"/>
        <w:rPr>
          <w:rFonts w:ascii="Times New Roman" w:hAnsi="Times New Roman" w:cs="Times New Roman"/>
          <w:i/>
          <w:sz w:val="26"/>
          <w:szCs w:val="26"/>
        </w:rPr>
      </w:pPr>
      <w:r w:rsidRPr="009D5CDB">
        <w:rPr>
          <w:rFonts w:ascii="Times New Roman" w:hAnsi="Times New Roman" w:cs="Times New Roman"/>
          <w:sz w:val="26"/>
          <w:szCs w:val="26"/>
        </w:rPr>
        <w:t>Choose the best answer.</w:t>
      </w:r>
    </w:p>
    <w:p w14:paraId="68CE2136" w14:textId="77777777" w:rsidR="008363DB" w:rsidRPr="009D5CDB" w:rsidRDefault="008363DB" w:rsidP="008363DB">
      <w:pPr>
        <w:numPr>
          <w:ilvl w:val="0"/>
          <w:numId w:val="13"/>
        </w:numPr>
        <w:spacing w:after="0" w:line="240" w:lineRule="auto"/>
        <w:rPr>
          <w:rFonts w:ascii="Times New Roman" w:hAnsi="Times New Roman" w:cs="Times New Roman"/>
          <w:i/>
          <w:sz w:val="26"/>
          <w:szCs w:val="26"/>
        </w:rPr>
      </w:pPr>
      <w:r w:rsidRPr="009D5CDB">
        <w:rPr>
          <w:rFonts w:ascii="Times New Roman" w:hAnsi="Times New Roman" w:cs="Times New Roman"/>
          <w:sz w:val="26"/>
          <w:szCs w:val="26"/>
        </w:rPr>
        <w:t xml:space="preserve">Find the mistakes </w:t>
      </w:r>
    </w:p>
    <w:p w14:paraId="46DD065C" w14:textId="77777777" w:rsidR="008363DB" w:rsidRPr="009D5CDB" w:rsidRDefault="008363DB" w:rsidP="008363DB">
      <w:pPr>
        <w:numPr>
          <w:ilvl w:val="0"/>
          <w:numId w:val="13"/>
        </w:numPr>
        <w:spacing w:after="0" w:line="240" w:lineRule="auto"/>
        <w:rPr>
          <w:rFonts w:ascii="Times New Roman" w:hAnsi="Times New Roman" w:cs="Times New Roman"/>
          <w:i/>
          <w:sz w:val="26"/>
          <w:szCs w:val="26"/>
        </w:rPr>
      </w:pPr>
      <w:r>
        <w:rPr>
          <w:rFonts w:ascii="Times New Roman" w:hAnsi="Times New Roman" w:cs="Times New Roman"/>
          <w:sz w:val="26"/>
          <w:szCs w:val="26"/>
        </w:rPr>
        <w:t>Choose the word with the closest or opposite in meaning.</w:t>
      </w:r>
    </w:p>
    <w:p w14:paraId="2849C6EC" w14:textId="77777777" w:rsidR="008363DB" w:rsidRPr="009D5CDB" w:rsidRDefault="008363DB" w:rsidP="008363DB">
      <w:pPr>
        <w:numPr>
          <w:ilvl w:val="0"/>
          <w:numId w:val="11"/>
        </w:numPr>
        <w:spacing w:after="0" w:line="240" w:lineRule="auto"/>
        <w:rPr>
          <w:rFonts w:ascii="Times New Roman" w:hAnsi="Times New Roman" w:cs="Times New Roman"/>
          <w:i/>
          <w:sz w:val="26"/>
          <w:szCs w:val="26"/>
        </w:rPr>
      </w:pPr>
      <w:r w:rsidRPr="009D5CDB">
        <w:rPr>
          <w:rFonts w:ascii="Times New Roman" w:hAnsi="Times New Roman" w:cs="Times New Roman"/>
          <w:i/>
          <w:sz w:val="26"/>
          <w:szCs w:val="26"/>
        </w:rPr>
        <w:t>Reading:</w:t>
      </w:r>
      <w:r w:rsidRPr="009D5CDB">
        <w:rPr>
          <w:rFonts w:ascii="Times New Roman" w:hAnsi="Times New Roman" w:cs="Times New Roman"/>
          <w:sz w:val="26"/>
          <w:szCs w:val="26"/>
        </w:rPr>
        <w:t xml:space="preserve"> Read the passage and do the task below</w:t>
      </w:r>
    </w:p>
    <w:p w14:paraId="31611ADC" w14:textId="77777777" w:rsidR="008363DB" w:rsidRPr="009D5CDB" w:rsidRDefault="008363DB" w:rsidP="008363DB">
      <w:pPr>
        <w:numPr>
          <w:ilvl w:val="0"/>
          <w:numId w:val="13"/>
        </w:numPr>
        <w:spacing w:after="0" w:line="240" w:lineRule="auto"/>
        <w:rPr>
          <w:rFonts w:ascii="Times New Roman" w:hAnsi="Times New Roman" w:cs="Times New Roman"/>
          <w:i/>
          <w:sz w:val="26"/>
          <w:szCs w:val="26"/>
        </w:rPr>
      </w:pPr>
      <w:r w:rsidRPr="009D5CDB">
        <w:rPr>
          <w:rFonts w:ascii="Times New Roman" w:hAnsi="Times New Roman" w:cs="Times New Roman"/>
          <w:sz w:val="26"/>
          <w:szCs w:val="26"/>
        </w:rPr>
        <w:t>choose the best answer to fill in the blanks.</w:t>
      </w:r>
    </w:p>
    <w:p w14:paraId="75503C91" w14:textId="77777777" w:rsidR="008363DB" w:rsidRPr="009D5CDB" w:rsidRDefault="008363DB" w:rsidP="008363DB">
      <w:pPr>
        <w:numPr>
          <w:ilvl w:val="0"/>
          <w:numId w:val="13"/>
        </w:numPr>
        <w:spacing w:after="0" w:line="240" w:lineRule="auto"/>
        <w:rPr>
          <w:rFonts w:ascii="Times New Roman" w:hAnsi="Times New Roman" w:cs="Times New Roman"/>
          <w:i/>
          <w:sz w:val="26"/>
          <w:szCs w:val="26"/>
        </w:rPr>
      </w:pPr>
      <w:r w:rsidRPr="009D5CDB">
        <w:rPr>
          <w:rFonts w:ascii="Times New Roman" w:hAnsi="Times New Roman" w:cs="Times New Roman"/>
          <w:sz w:val="26"/>
          <w:szCs w:val="26"/>
        </w:rPr>
        <w:t>choose the best answer to answer the questions.</w:t>
      </w:r>
    </w:p>
    <w:p w14:paraId="22306DEE" w14:textId="77777777" w:rsidR="008363DB" w:rsidRPr="009D5CDB" w:rsidRDefault="008363DB" w:rsidP="008363DB">
      <w:pPr>
        <w:numPr>
          <w:ilvl w:val="0"/>
          <w:numId w:val="11"/>
        </w:numPr>
        <w:spacing w:after="0" w:line="240" w:lineRule="auto"/>
        <w:rPr>
          <w:rFonts w:ascii="Times New Roman" w:hAnsi="Times New Roman" w:cs="Times New Roman"/>
          <w:i/>
          <w:sz w:val="26"/>
          <w:szCs w:val="26"/>
        </w:rPr>
      </w:pPr>
      <w:r w:rsidRPr="009D5CDB">
        <w:rPr>
          <w:rFonts w:ascii="Times New Roman" w:hAnsi="Times New Roman" w:cs="Times New Roman"/>
          <w:i/>
          <w:sz w:val="26"/>
          <w:szCs w:val="26"/>
        </w:rPr>
        <w:t>Writing</w:t>
      </w:r>
    </w:p>
    <w:p w14:paraId="36F602A0" w14:textId="77777777" w:rsidR="008363DB" w:rsidRPr="009D5CDB" w:rsidRDefault="008363DB" w:rsidP="008363DB">
      <w:pPr>
        <w:numPr>
          <w:ilvl w:val="0"/>
          <w:numId w:val="13"/>
        </w:numPr>
        <w:spacing w:after="0" w:line="240" w:lineRule="auto"/>
        <w:rPr>
          <w:rFonts w:ascii="Times New Roman" w:hAnsi="Times New Roman" w:cs="Times New Roman"/>
          <w:sz w:val="26"/>
          <w:szCs w:val="26"/>
        </w:rPr>
      </w:pPr>
      <w:r>
        <w:rPr>
          <w:rFonts w:ascii="Times New Roman" w:hAnsi="Times New Roman" w:cs="Times New Roman"/>
          <w:sz w:val="26"/>
          <w:szCs w:val="26"/>
        </w:rPr>
        <w:t>Choose</w:t>
      </w:r>
      <w:r w:rsidRPr="009D5CDB">
        <w:rPr>
          <w:rFonts w:ascii="Times New Roman" w:hAnsi="Times New Roman" w:cs="Times New Roman"/>
          <w:sz w:val="26"/>
          <w:szCs w:val="26"/>
        </w:rPr>
        <w:t xml:space="preserve"> the </w:t>
      </w:r>
      <w:r>
        <w:rPr>
          <w:rFonts w:ascii="Times New Roman" w:hAnsi="Times New Roman" w:cs="Times New Roman"/>
          <w:sz w:val="26"/>
          <w:szCs w:val="26"/>
        </w:rPr>
        <w:t xml:space="preserve">meaningful </w:t>
      </w:r>
      <w:r w:rsidRPr="009D5CDB">
        <w:rPr>
          <w:rFonts w:ascii="Times New Roman" w:hAnsi="Times New Roman" w:cs="Times New Roman"/>
          <w:sz w:val="26"/>
          <w:szCs w:val="26"/>
        </w:rPr>
        <w:t>sentences using the words in the bracket</w:t>
      </w:r>
    </w:p>
    <w:p w14:paraId="16CF92B0" w14:textId="77777777" w:rsidR="008363DB" w:rsidRPr="009D5CDB" w:rsidRDefault="008363DB" w:rsidP="008363DB">
      <w:pPr>
        <w:numPr>
          <w:ilvl w:val="0"/>
          <w:numId w:val="13"/>
        </w:numPr>
        <w:spacing w:after="0" w:line="240" w:lineRule="auto"/>
        <w:rPr>
          <w:rFonts w:ascii="Times New Roman" w:hAnsi="Times New Roman" w:cs="Times New Roman"/>
          <w:sz w:val="26"/>
          <w:szCs w:val="26"/>
        </w:rPr>
      </w:pPr>
      <w:r>
        <w:rPr>
          <w:rFonts w:ascii="Times New Roman" w:hAnsi="Times New Roman" w:cs="Times New Roman"/>
          <w:sz w:val="26"/>
          <w:szCs w:val="26"/>
        </w:rPr>
        <w:t>Choose</w:t>
      </w:r>
      <w:r w:rsidRPr="009D5CDB">
        <w:rPr>
          <w:rFonts w:ascii="Times New Roman" w:hAnsi="Times New Roman" w:cs="Times New Roman"/>
          <w:sz w:val="26"/>
          <w:szCs w:val="26"/>
        </w:rPr>
        <w:t xml:space="preserve"> the sentences </w:t>
      </w:r>
      <w:r>
        <w:rPr>
          <w:rFonts w:ascii="Times New Roman" w:hAnsi="Times New Roman" w:cs="Times New Roman"/>
          <w:sz w:val="26"/>
          <w:szCs w:val="26"/>
        </w:rPr>
        <w:t>with the closest in meaning with the original sentence</w:t>
      </w:r>
    </w:p>
    <w:p w14:paraId="343B2641" w14:textId="023F7AE8" w:rsidR="008363DB" w:rsidRPr="008363DB" w:rsidRDefault="008363DB" w:rsidP="008363DB">
      <w:pPr>
        <w:pStyle w:val="ListParagraph"/>
        <w:numPr>
          <w:ilvl w:val="0"/>
          <w:numId w:val="14"/>
        </w:numPr>
        <w:spacing w:after="0" w:line="240" w:lineRule="auto"/>
        <w:rPr>
          <w:rFonts w:ascii="Times New Roman" w:hAnsi="Times New Roman" w:cs="Times New Roman"/>
          <w:b/>
          <w:bCs/>
          <w:sz w:val="26"/>
          <w:szCs w:val="26"/>
        </w:rPr>
      </w:pPr>
      <w:r w:rsidRPr="008363DB">
        <w:rPr>
          <w:rFonts w:ascii="Times New Roman" w:hAnsi="Times New Roman" w:cs="Times New Roman"/>
          <w:b/>
          <w:bCs/>
          <w:sz w:val="26"/>
          <w:szCs w:val="26"/>
        </w:rPr>
        <w:t>PRACTICE</w:t>
      </w:r>
    </w:p>
    <w:p w14:paraId="1816B4F5" w14:textId="77777777" w:rsidR="008363DB" w:rsidRPr="008363DB" w:rsidRDefault="008363DB" w:rsidP="008363DB">
      <w:pPr>
        <w:spacing w:after="0" w:line="240" w:lineRule="auto"/>
        <w:rPr>
          <w:rFonts w:ascii="Times New Roman" w:hAnsi="Times New Roman" w:cs="Times New Roman"/>
          <w:sz w:val="24"/>
          <w:szCs w:val="24"/>
        </w:rPr>
      </w:pPr>
    </w:p>
    <w:p w14:paraId="5E30E715" w14:textId="77777777" w:rsidR="00381A28" w:rsidRDefault="00CB3FA1">
      <w:pPr>
        <w:spacing w:after="0" w:line="240" w:lineRule="auto"/>
      </w:pPr>
      <w:r>
        <w:rPr>
          <w:b/>
          <w:bCs/>
          <w:color w:val="000000"/>
          <w:sz w:val="24"/>
          <w:szCs w:val="24"/>
        </w:rPr>
        <w:t>Mark the letter A, B, C or D on your answer sheet to indicate the word that differs from the other three in the position of the primary stress in each of the following questions.</w:t>
      </w:r>
    </w:p>
    <w:tbl>
      <w:tblPr>
        <w:tblStyle w:val="NormalTablePHPDOCX"/>
        <w:tblW w:w="5000" w:type="pct"/>
        <w:tblLook w:val="04A0" w:firstRow="1" w:lastRow="0" w:firstColumn="1" w:lastColumn="0" w:noHBand="0" w:noVBand="1"/>
      </w:tblPr>
      <w:tblGrid>
        <w:gridCol w:w="722"/>
        <w:gridCol w:w="2490"/>
        <w:gridCol w:w="2490"/>
        <w:gridCol w:w="2490"/>
        <w:gridCol w:w="2490"/>
      </w:tblGrid>
      <w:tr w:rsidR="00381A28" w14:paraId="2A1D8892" w14:textId="77777777">
        <w:tc>
          <w:tcPr>
            <w:tcW w:w="600" w:type="dxa"/>
            <w:tcMar>
              <w:top w:w="0" w:type="auto"/>
              <w:bottom w:w="0" w:type="auto"/>
            </w:tcMar>
          </w:tcPr>
          <w:p w14:paraId="151DF6E9" w14:textId="77777777" w:rsidR="00381A28" w:rsidRDefault="00CB3FA1">
            <w:r>
              <w:rPr>
                <w:color w:val="000000"/>
                <w:sz w:val="24"/>
                <w:szCs w:val="24"/>
              </w:rPr>
              <w:t>1.</w:t>
            </w:r>
          </w:p>
        </w:tc>
        <w:tc>
          <w:tcPr>
            <w:tcW w:w="2070" w:type="dxa"/>
            <w:tcMar>
              <w:top w:w="0" w:type="auto"/>
              <w:bottom w:w="0" w:type="auto"/>
            </w:tcMar>
          </w:tcPr>
          <w:p w14:paraId="3995F9CC" w14:textId="77777777" w:rsidR="00381A28" w:rsidRDefault="00CB3FA1">
            <w:r>
              <w:rPr>
                <w:color w:val="000000"/>
                <w:sz w:val="24"/>
                <w:szCs w:val="24"/>
              </w:rPr>
              <w:t>A. loyalty</w:t>
            </w:r>
          </w:p>
        </w:tc>
        <w:tc>
          <w:tcPr>
            <w:tcW w:w="2070" w:type="dxa"/>
            <w:tcMar>
              <w:top w:w="0" w:type="auto"/>
              <w:bottom w:w="0" w:type="auto"/>
            </w:tcMar>
          </w:tcPr>
          <w:p w14:paraId="499CE6F1" w14:textId="77777777" w:rsidR="00381A28" w:rsidRDefault="00CB3FA1">
            <w:r>
              <w:rPr>
                <w:color w:val="000000"/>
                <w:sz w:val="24"/>
                <w:szCs w:val="24"/>
              </w:rPr>
              <w:t>B. sincere</w:t>
            </w:r>
          </w:p>
        </w:tc>
        <w:tc>
          <w:tcPr>
            <w:tcW w:w="2070" w:type="dxa"/>
            <w:tcMar>
              <w:top w:w="0" w:type="auto"/>
              <w:bottom w:w="0" w:type="auto"/>
            </w:tcMar>
          </w:tcPr>
          <w:p w14:paraId="2354919B" w14:textId="77777777" w:rsidR="00381A28" w:rsidRDefault="00CB3FA1">
            <w:r>
              <w:rPr>
                <w:color w:val="000000"/>
                <w:sz w:val="24"/>
                <w:szCs w:val="24"/>
              </w:rPr>
              <w:t>C. incapable</w:t>
            </w:r>
          </w:p>
        </w:tc>
        <w:tc>
          <w:tcPr>
            <w:tcW w:w="2070" w:type="dxa"/>
            <w:tcMar>
              <w:top w:w="0" w:type="auto"/>
              <w:bottom w:w="0" w:type="auto"/>
            </w:tcMar>
          </w:tcPr>
          <w:p w14:paraId="7E62A9EB" w14:textId="77777777" w:rsidR="00381A28" w:rsidRDefault="00CB3FA1">
            <w:r>
              <w:rPr>
                <w:color w:val="000000"/>
                <w:sz w:val="24"/>
                <w:szCs w:val="24"/>
              </w:rPr>
              <w:t>D. success</w:t>
            </w:r>
          </w:p>
        </w:tc>
      </w:tr>
      <w:tr w:rsidR="00381A28" w14:paraId="63EFC340" w14:textId="77777777">
        <w:tc>
          <w:tcPr>
            <w:tcW w:w="600" w:type="dxa"/>
            <w:tcMar>
              <w:top w:w="0" w:type="auto"/>
              <w:bottom w:w="0" w:type="auto"/>
            </w:tcMar>
          </w:tcPr>
          <w:p w14:paraId="4A0D079B" w14:textId="77777777" w:rsidR="00381A28" w:rsidRDefault="00CB3FA1">
            <w:r>
              <w:rPr>
                <w:color w:val="000000"/>
                <w:sz w:val="24"/>
                <w:szCs w:val="24"/>
              </w:rPr>
              <w:t>2.</w:t>
            </w:r>
          </w:p>
        </w:tc>
        <w:tc>
          <w:tcPr>
            <w:tcW w:w="2070" w:type="dxa"/>
            <w:tcMar>
              <w:top w:w="0" w:type="auto"/>
              <w:bottom w:w="0" w:type="auto"/>
            </w:tcMar>
          </w:tcPr>
          <w:p w14:paraId="70E9927B" w14:textId="77777777" w:rsidR="00381A28" w:rsidRDefault="00CB3FA1">
            <w:r>
              <w:rPr>
                <w:color w:val="000000"/>
                <w:sz w:val="24"/>
                <w:szCs w:val="24"/>
              </w:rPr>
              <w:t>A. excited</w:t>
            </w:r>
          </w:p>
        </w:tc>
        <w:tc>
          <w:tcPr>
            <w:tcW w:w="2070" w:type="dxa"/>
            <w:tcMar>
              <w:top w:w="0" w:type="auto"/>
              <w:bottom w:w="0" w:type="auto"/>
            </w:tcMar>
          </w:tcPr>
          <w:p w14:paraId="4BA57C55" w14:textId="77777777" w:rsidR="00381A28" w:rsidRDefault="00CB3FA1">
            <w:r>
              <w:rPr>
                <w:color w:val="000000"/>
                <w:sz w:val="24"/>
                <w:szCs w:val="24"/>
              </w:rPr>
              <w:t>B. confident</w:t>
            </w:r>
          </w:p>
        </w:tc>
        <w:tc>
          <w:tcPr>
            <w:tcW w:w="2070" w:type="dxa"/>
            <w:tcMar>
              <w:top w:w="0" w:type="auto"/>
              <w:bottom w:w="0" w:type="auto"/>
            </w:tcMar>
          </w:tcPr>
          <w:p w14:paraId="269FA844" w14:textId="77777777" w:rsidR="00381A28" w:rsidRDefault="00CB3FA1">
            <w:r>
              <w:rPr>
                <w:color w:val="000000"/>
                <w:sz w:val="24"/>
                <w:szCs w:val="24"/>
              </w:rPr>
              <w:t>C. memorable</w:t>
            </w:r>
          </w:p>
        </w:tc>
        <w:tc>
          <w:tcPr>
            <w:tcW w:w="2070" w:type="dxa"/>
            <w:tcMar>
              <w:top w:w="0" w:type="auto"/>
              <w:bottom w:w="0" w:type="auto"/>
            </w:tcMar>
          </w:tcPr>
          <w:p w14:paraId="5606F4F2" w14:textId="77777777" w:rsidR="00381A28" w:rsidRDefault="00CB3FA1">
            <w:r>
              <w:rPr>
                <w:color w:val="000000"/>
                <w:sz w:val="24"/>
                <w:szCs w:val="24"/>
              </w:rPr>
              <w:t>D. interested</w:t>
            </w:r>
          </w:p>
        </w:tc>
      </w:tr>
      <w:tr w:rsidR="00381A28" w14:paraId="035D3232" w14:textId="77777777">
        <w:tc>
          <w:tcPr>
            <w:tcW w:w="600" w:type="dxa"/>
            <w:tcMar>
              <w:top w:w="0" w:type="auto"/>
              <w:bottom w:w="0" w:type="auto"/>
            </w:tcMar>
          </w:tcPr>
          <w:p w14:paraId="00225834" w14:textId="77777777" w:rsidR="00381A28" w:rsidRDefault="00CB3FA1">
            <w:r>
              <w:rPr>
                <w:color w:val="000000"/>
                <w:sz w:val="24"/>
                <w:szCs w:val="24"/>
              </w:rPr>
              <w:t>3.</w:t>
            </w:r>
          </w:p>
        </w:tc>
        <w:tc>
          <w:tcPr>
            <w:tcW w:w="2070" w:type="dxa"/>
            <w:tcMar>
              <w:top w:w="0" w:type="auto"/>
              <w:bottom w:w="0" w:type="auto"/>
            </w:tcMar>
          </w:tcPr>
          <w:p w14:paraId="409E7039" w14:textId="77777777" w:rsidR="00381A28" w:rsidRDefault="00CB3FA1">
            <w:r>
              <w:rPr>
                <w:color w:val="000000"/>
                <w:sz w:val="24"/>
                <w:szCs w:val="24"/>
              </w:rPr>
              <w:t>A. carefully</w:t>
            </w:r>
          </w:p>
        </w:tc>
        <w:tc>
          <w:tcPr>
            <w:tcW w:w="2070" w:type="dxa"/>
            <w:tcMar>
              <w:top w:w="0" w:type="auto"/>
              <w:bottom w:w="0" w:type="auto"/>
            </w:tcMar>
          </w:tcPr>
          <w:p w14:paraId="1944106E" w14:textId="77777777" w:rsidR="00381A28" w:rsidRDefault="00CB3FA1">
            <w:r>
              <w:rPr>
                <w:color w:val="000000"/>
                <w:sz w:val="24"/>
                <w:szCs w:val="24"/>
              </w:rPr>
              <w:t>B. seriously</w:t>
            </w:r>
          </w:p>
        </w:tc>
        <w:tc>
          <w:tcPr>
            <w:tcW w:w="2070" w:type="dxa"/>
            <w:tcMar>
              <w:top w:w="0" w:type="auto"/>
              <w:bottom w:w="0" w:type="auto"/>
            </w:tcMar>
          </w:tcPr>
          <w:p w14:paraId="63370607" w14:textId="77777777" w:rsidR="00381A28" w:rsidRDefault="00CB3FA1">
            <w:r>
              <w:rPr>
                <w:color w:val="000000"/>
                <w:sz w:val="24"/>
                <w:szCs w:val="24"/>
              </w:rPr>
              <w:t>C. correctly</w:t>
            </w:r>
          </w:p>
        </w:tc>
        <w:tc>
          <w:tcPr>
            <w:tcW w:w="2070" w:type="dxa"/>
            <w:tcMar>
              <w:top w:w="0" w:type="auto"/>
              <w:bottom w:w="0" w:type="auto"/>
            </w:tcMar>
          </w:tcPr>
          <w:p w14:paraId="50EF31FA" w14:textId="77777777" w:rsidR="00381A28" w:rsidRDefault="00CB3FA1">
            <w:r>
              <w:rPr>
                <w:color w:val="000000"/>
                <w:sz w:val="24"/>
                <w:szCs w:val="24"/>
              </w:rPr>
              <w:t>D. personally</w:t>
            </w:r>
          </w:p>
        </w:tc>
      </w:tr>
      <w:tr w:rsidR="00381A28" w14:paraId="7906E811" w14:textId="77777777">
        <w:tc>
          <w:tcPr>
            <w:tcW w:w="600" w:type="dxa"/>
            <w:tcMar>
              <w:top w:w="0" w:type="auto"/>
              <w:bottom w:w="0" w:type="auto"/>
            </w:tcMar>
          </w:tcPr>
          <w:p w14:paraId="295B4AA2" w14:textId="77777777" w:rsidR="00381A28" w:rsidRDefault="00CB3FA1">
            <w:r>
              <w:rPr>
                <w:color w:val="000000"/>
                <w:sz w:val="24"/>
                <w:szCs w:val="24"/>
              </w:rPr>
              <w:t>4.</w:t>
            </w:r>
          </w:p>
        </w:tc>
        <w:tc>
          <w:tcPr>
            <w:tcW w:w="2070" w:type="dxa"/>
            <w:tcMar>
              <w:top w:w="0" w:type="auto"/>
              <w:bottom w:w="0" w:type="auto"/>
            </w:tcMar>
          </w:tcPr>
          <w:p w14:paraId="2E4AF19C" w14:textId="77777777" w:rsidR="00381A28" w:rsidRDefault="00CB3FA1">
            <w:r>
              <w:rPr>
                <w:color w:val="000000"/>
                <w:sz w:val="24"/>
                <w:szCs w:val="24"/>
              </w:rPr>
              <w:t>A. reckon</w:t>
            </w:r>
          </w:p>
        </w:tc>
        <w:tc>
          <w:tcPr>
            <w:tcW w:w="2070" w:type="dxa"/>
            <w:tcMar>
              <w:top w:w="0" w:type="auto"/>
              <w:bottom w:w="0" w:type="auto"/>
            </w:tcMar>
          </w:tcPr>
          <w:p w14:paraId="0C23AF76" w14:textId="77777777" w:rsidR="00381A28" w:rsidRDefault="00CB3FA1">
            <w:r>
              <w:rPr>
                <w:color w:val="000000"/>
                <w:sz w:val="24"/>
                <w:szCs w:val="24"/>
              </w:rPr>
              <w:t>B. sanguine</w:t>
            </w:r>
          </w:p>
        </w:tc>
        <w:tc>
          <w:tcPr>
            <w:tcW w:w="2070" w:type="dxa"/>
            <w:tcMar>
              <w:top w:w="0" w:type="auto"/>
              <w:bottom w:w="0" w:type="auto"/>
            </w:tcMar>
          </w:tcPr>
          <w:p w14:paraId="500F07C6" w14:textId="77777777" w:rsidR="00381A28" w:rsidRDefault="00CB3FA1">
            <w:r>
              <w:rPr>
                <w:color w:val="000000"/>
                <w:sz w:val="24"/>
                <w:szCs w:val="24"/>
              </w:rPr>
              <w:t>C. technique</w:t>
            </w:r>
          </w:p>
        </w:tc>
        <w:tc>
          <w:tcPr>
            <w:tcW w:w="2070" w:type="dxa"/>
            <w:tcMar>
              <w:top w:w="0" w:type="auto"/>
              <w:bottom w:w="0" w:type="auto"/>
            </w:tcMar>
          </w:tcPr>
          <w:p w14:paraId="6BAA22D3" w14:textId="77777777" w:rsidR="00381A28" w:rsidRDefault="00CB3FA1">
            <w:r>
              <w:rPr>
                <w:color w:val="000000"/>
                <w:sz w:val="24"/>
                <w:szCs w:val="24"/>
              </w:rPr>
              <w:t>D. protein</w:t>
            </w:r>
          </w:p>
        </w:tc>
      </w:tr>
      <w:tr w:rsidR="00381A28" w14:paraId="6EE6113D" w14:textId="77777777">
        <w:tc>
          <w:tcPr>
            <w:tcW w:w="600" w:type="dxa"/>
            <w:tcMar>
              <w:top w:w="0" w:type="auto"/>
              <w:bottom w:w="0" w:type="auto"/>
            </w:tcMar>
          </w:tcPr>
          <w:p w14:paraId="1901D847" w14:textId="77777777" w:rsidR="00381A28" w:rsidRDefault="00CB3FA1">
            <w:r>
              <w:rPr>
                <w:color w:val="000000"/>
                <w:sz w:val="24"/>
                <w:szCs w:val="24"/>
              </w:rPr>
              <w:t>5.</w:t>
            </w:r>
          </w:p>
        </w:tc>
        <w:tc>
          <w:tcPr>
            <w:tcW w:w="2070" w:type="dxa"/>
            <w:tcMar>
              <w:top w:w="0" w:type="auto"/>
              <w:bottom w:w="0" w:type="auto"/>
            </w:tcMar>
          </w:tcPr>
          <w:p w14:paraId="76D2D842" w14:textId="77777777" w:rsidR="00381A28" w:rsidRDefault="00CB3FA1">
            <w:r>
              <w:rPr>
                <w:color w:val="000000"/>
                <w:sz w:val="24"/>
                <w:szCs w:val="24"/>
              </w:rPr>
              <w:t>A. dedicate</w:t>
            </w:r>
          </w:p>
        </w:tc>
        <w:tc>
          <w:tcPr>
            <w:tcW w:w="2070" w:type="dxa"/>
            <w:tcMar>
              <w:top w:w="0" w:type="auto"/>
              <w:bottom w:w="0" w:type="auto"/>
            </w:tcMar>
          </w:tcPr>
          <w:p w14:paraId="11BF4C39" w14:textId="77777777" w:rsidR="00381A28" w:rsidRDefault="00CB3FA1">
            <w:r>
              <w:rPr>
                <w:color w:val="000000"/>
                <w:sz w:val="24"/>
                <w:szCs w:val="24"/>
              </w:rPr>
              <w:t>B. impressive</w:t>
            </w:r>
          </w:p>
        </w:tc>
        <w:tc>
          <w:tcPr>
            <w:tcW w:w="2070" w:type="dxa"/>
            <w:tcMar>
              <w:top w:w="0" w:type="auto"/>
              <w:bottom w:w="0" w:type="auto"/>
            </w:tcMar>
          </w:tcPr>
          <w:p w14:paraId="72DBDE14" w14:textId="77777777" w:rsidR="00381A28" w:rsidRDefault="00CB3FA1">
            <w:r>
              <w:rPr>
                <w:color w:val="000000"/>
                <w:sz w:val="24"/>
                <w:szCs w:val="24"/>
              </w:rPr>
              <w:t>C. descendant</w:t>
            </w:r>
          </w:p>
        </w:tc>
        <w:tc>
          <w:tcPr>
            <w:tcW w:w="2070" w:type="dxa"/>
            <w:tcMar>
              <w:top w:w="0" w:type="auto"/>
              <w:bottom w:w="0" w:type="auto"/>
            </w:tcMar>
          </w:tcPr>
          <w:p w14:paraId="77E38805" w14:textId="77777777" w:rsidR="00381A28" w:rsidRDefault="00CB3FA1">
            <w:r>
              <w:rPr>
                <w:color w:val="000000"/>
                <w:sz w:val="24"/>
                <w:szCs w:val="24"/>
              </w:rPr>
              <w:t>D. reminder</w:t>
            </w:r>
          </w:p>
        </w:tc>
      </w:tr>
      <w:tr w:rsidR="00381A28" w14:paraId="6DCCEC0D" w14:textId="77777777">
        <w:tc>
          <w:tcPr>
            <w:tcW w:w="600" w:type="dxa"/>
            <w:tcMar>
              <w:top w:w="0" w:type="auto"/>
              <w:bottom w:w="0" w:type="auto"/>
            </w:tcMar>
          </w:tcPr>
          <w:p w14:paraId="0B3040E2" w14:textId="77777777" w:rsidR="00381A28" w:rsidRDefault="00CB3FA1">
            <w:r>
              <w:rPr>
                <w:color w:val="000000"/>
                <w:sz w:val="24"/>
                <w:szCs w:val="24"/>
              </w:rPr>
              <w:t>6.</w:t>
            </w:r>
          </w:p>
        </w:tc>
        <w:tc>
          <w:tcPr>
            <w:tcW w:w="2070" w:type="dxa"/>
            <w:tcMar>
              <w:top w:w="0" w:type="auto"/>
              <w:bottom w:w="0" w:type="auto"/>
            </w:tcMar>
          </w:tcPr>
          <w:p w14:paraId="5535CAFC" w14:textId="77777777" w:rsidR="00381A28" w:rsidRDefault="00CB3FA1">
            <w:r>
              <w:rPr>
                <w:color w:val="000000"/>
                <w:sz w:val="24"/>
                <w:szCs w:val="24"/>
              </w:rPr>
              <w:t>A. mineral</w:t>
            </w:r>
          </w:p>
        </w:tc>
        <w:tc>
          <w:tcPr>
            <w:tcW w:w="2070" w:type="dxa"/>
            <w:tcMar>
              <w:top w:w="0" w:type="auto"/>
              <w:bottom w:w="0" w:type="auto"/>
            </w:tcMar>
          </w:tcPr>
          <w:p w14:paraId="0BB8F7D2" w14:textId="77777777" w:rsidR="00381A28" w:rsidRDefault="00CB3FA1">
            <w:r>
              <w:rPr>
                <w:color w:val="000000"/>
                <w:sz w:val="24"/>
                <w:szCs w:val="24"/>
              </w:rPr>
              <w:t>B. nutritious</w:t>
            </w:r>
          </w:p>
        </w:tc>
        <w:tc>
          <w:tcPr>
            <w:tcW w:w="2070" w:type="dxa"/>
            <w:tcMar>
              <w:top w:w="0" w:type="auto"/>
              <w:bottom w:w="0" w:type="auto"/>
            </w:tcMar>
          </w:tcPr>
          <w:p w14:paraId="5207F7B3" w14:textId="77777777" w:rsidR="00381A28" w:rsidRDefault="00CB3FA1">
            <w:r>
              <w:rPr>
                <w:color w:val="000000"/>
                <w:sz w:val="24"/>
                <w:szCs w:val="24"/>
              </w:rPr>
              <w:t>C. regulate</w:t>
            </w:r>
          </w:p>
        </w:tc>
        <w:tc>
          <w:tcPr>
            <w:tcW w:w="2070" w:type="dxa"/>
            <w:tcMar>
              <w:top w:w="0" w:type="auto"/>
              <w:bottom w:w="0" w:type="auto"/>
            </w:tcMar>
          </w:tcPr>
          <w:p w14:paraId="16B661A6" w14:textId="77777777" w:rsidR="00381A28" w:rsidRDefault="00CB3FA1">
            <w:r>
              <w:rPr>
                <w:color w:val="000000"/>
                <w:sz w:val="24"/>
                <w:szCs w:val="24"/>
              </w:rPr>
              <w:t>D. safeguarding</w:t>
            </w:r>
          </w:p>
        </w:tc>
      </w:tr>
      <w:tr w:rsidR="00381A28" w14:paraId="3520D2BD" w14:textId="77777777">
        <w:tc>
          <w:tcPr>
            <w:tcW w:w="600" w:type="dxa"/>
            <w:tcMar>
              <w:top w:w="0" w:type="auto"/>
              <w:bottom w:w="0" w:type="auto"/>
            </w:tcMar>
          </w:tcPr>
          <w:p w14:paraId="6988AB40" w14:textId="77777777" w:rsidR="00381A28" w:rsidRDefault="00CB3FA1">
            <w:r>
              <w:rPr>
                <w:color w:val="000000"/>
                <w:sz w:val="24"/>
                <w:szCs w:val="24"/>
              </w:rPr>
              <w:t>7.</w:t>
            </w:r>
          </w:p>
        </w:tc>
        <w:tc>
          <w:tcPr>
            <w:tcW w:w="2070" w:type="dxa"/>
            <w:tcMar>
              <w:top w:w="0" w:type="auto"/>
              <w:bottom w:w="0" w:type="auto"/>
            </w:tcMar>
          </w:tcPr>
          <w:p w14:paraId="3B1EB242" w14:textId="77777777" w:rsidR="00381A28" w:rsidRDefault="00CB3FA1">
            <w:r>
              <w:rPr>
                <w:color w:val="000000"/>
                <w:sz w:val="24"/>
                <w:szCs w:val="24"/>
              </w:rPr>
              <w:t>A. pyramid</w:t>
            </w:r>
          </w:p>
        </w:tc>
        <w:tc>
          <w:tcPr>
            <w:tcW w:w="2070" w:type="dxa"/>
            <w:tcMar>
              <w:top w:w="0" w:type="auto"/>
              <w:bottom w:w="0" w:type="auto"/>
            </w:tcMar>
          </w:tcPr>
          <w:p w14:paraId="23A9590F" w14:textId="77777777" w:rsidR="00381A28" w:rsidRDefault="00CB3FA1">
            <w:r>
              <w:rPr>
                <w:color w:val="000000"/>
                <w:sz w:val="24"/>
                <w:szCs w:val="24"/>
              </w:rPr>
              <w:t>B. Egyptian</w:t>
            </w:r>
          </w:p>
        </w:tc>
        <w:tc>
          <w:tcPr>
            <w:tcW w:w="2070" w:type="dxa"/>
            <w:tcMar>
              <w:top w:w="0" w:type="auto"/>
              <w:bottom w:w="0" w:type="auto"/>
            </w:tcMar>
          </w:tcPr>
          <w:p w14:paraId="32CA4813" w14:textId="77777777" w:rsidR="00381A28" w:rsidRDefault="00CB3FA1">
            <w:r>
              <w:rPr>
                <w:color w:val="000000"/>
                <w:sz w:val="24"/>
                <w:szCs w:val="24"/>
              </w:rPr>
              <w:t>C. century</w:t>
            </w:r>
          </w:p>
        </w:tc>
        <w:tc>
          <w:tcPr>
            <w:tcW w:w="2070" w:type="dxa"/>
            <w:tcMar>
              <w:top w:w="0" w:type="auto"/>
              <w:bottom w:w="0" w:type="auto"/>
            </w:tcMar>
          </w:tcPr>
          <w:p w14:paraId="153BE084" w14:textId="77777777" w:rsidR="00381A28" w:rsidRDefault="00CB3FA1">
            <w:r>
              <w:rPr>
                <w:color w:val="000000"/>
                <w:sz w:val="24"/>
                <w:szCs w:val="24"/>
              </w:rPr>
              <w:t>D. member</w:t>
            </w:r>
          </w:p>
        </w:tc>
      </w:tr>
      <w:tr w:rsidR="00381A28" w14:paraId="7110C411" w14:textId="77777777">
        <w:tc>
          <w:tcPr>
            <w:tcW w:w="600" w:type="dxa"/>
            <w:tcMar>
              <w:top w:w="0" w:type="auto"/>
              <w:bottom w:w="0" w:type="auto"/>
            </w:tcMar>
          </w:tcPr>
          <w:p w14:paraId="47416BA2" w14:textId="77777777" w:rsidR="00381A28" w:rsidRDefault="00CB3FA1">
            <w:r>
              <w:rPr>
                <w:color w:val="000000"/>
                <w:sz w:val="24"/>
                <w:szCs w:val="24"/>
              </w:rPr>
              <w:t>8.</w:t>
            </w:r>
          </w:p>
        </w:tc>
        <w:tc>
          <w:tcPr>
            <w:tcW w:w="2070" w:type="dxa"/>
            <w:tcMar>
              <w:top w:w="0" w:type="auto"/>
              <w:bottom w:w="0" w:type="auto"/>
            </w:tcMar>
          </w:tcPr>
          <w:p w14:paraId="33CB10ED" w14:textId="77777777" w:rsidR="00381A28" w:rsidRDefault="00CB3FA1">
            <w:r>
              <w:rPr>
                <w:color w:val="000000"/>
                <w:sz w:val="24"/>
                <w:szCs w:val="24"/>
              </w:rPr>
              <w:t>A. construction</w:t>
            </w:r>
          </w:p>
        </w:tc>
        <w:tc>
          <w:tcPr>
            <w:tcW w:w="2070" w:type="dxa"/>
            <w:tcMar>
              <w:top w:w="0" w:type="auto"/>
              <w:bottom w:w="0" w:type="auto"/>
            </w:tcMar>
          </w:tcPr>
          <w:p w14:paraId="10551D3B" w14:textId="77777777" w:rsidR="00381A28" w:rsidRDefault="00CB3FA1">
            <w:r>
              <w:rPr>
                <w:color w:val="000000"/>
                <w:sz w:val="24"/>
                <w:szCs w:val="24"/>
              </w:rPr>
              <w:t>B. accurate</w:t>
            </w:r>
          </w:p>
        </w:tc>
        <w:tc>
          <w:tcPr>
            <w:tcW w:w="2070" w:type="dxa"/>
            <w:tcMar>
              <w:top w:w="0" w:type="auto"/>
              <w:bottom w:w="0" w:type="auto"/>
            </w:tcMar>
          </w:tcPr>
          <w:p w14:paraId="2C4F1EB3" w14:textId="77777777" w:rsidR="00381A28" w:rsidRDefault="00CB3FA1">
            <w:r>
              <w:rPr>
                <w:color w:val="000000"/>
                <w:sz w:val="24"/>
                <w:szCs w:val="24"/>
              </w:rPr>
              <w:t>C. controller</w:t>
            </w:r>
          </w:p>
        </w:tc>
        <w:tc>
          <w:tcPr>
            <w:tcW w:w="2070" w:type="dxa"/>
            <w:tcMar>
              <w:top w:w="0" w:type="auto"/>
              <w:bottom w:w="0" w:type="auto"/>
            </w:tcMar>
          </w:tcPr>
          <w:p w14:paraId="725990B1" w14:textId="77777777" w:rsidR="00381A28" w:rsidRDefault="00CB3FA1">
            <w:r>
              <w:rPr>
                <w:color w:val="000000"/>
                <w:sz w:val="24"/>
                <w:szCs w:val="24"/>
              </w:rPr>
              <w:t>D. suggestion</w:t>
            </w:r>
          </w:p>
        </w:tc>
      </w:tr>
      <w:tr w:rsidR="00381A28" w14:paraId="2ADC3F46" w14:textId="77777777">
        <w:tc>
          <w:tcPr>
            <w:tcW w:w="600" w:type="dxa"/>
            <w:tcMar>
              <w:top w:w="0" w:type="auto"/>
              <w:bottom w:w="0" w:type="auto"/>
            </w:tcMar>
          </w:tcPr>
          <w:p w14:paraId="2B3EC46D" w14:textId="77777777" w:rsidR="00381A28" w:rsidRDefault="00CB3FA1">
            <w:r>
              <w:rPr>
                <w:color w:val="000000"/>
                <w:sz w:val="24"/>
                <w:szCs w:val="24"/>
              </w:rPr>
              <w:t>9.</w:t>
            </w:r>
          </w:p>
        </w:tc>
        <w:tc>
          <w:tcPr>
            <w:tcW w:w="2070" w:type="dxa"/>
            <w:tcMar>
              <w:top w:w="0" w:type="auto"/>
              <w:bottom w:w="0" w:type="auto"/>
            </w:tcMar>
          </w:tcPr>
          <w:p w14:paraId="22025401" w14:textId="77777777" w:rsidR="00381A28" w:rsidRDefault="00CB3FA1">
            <w:r>
              <w:rPr>
                <w:color w:val="000000"/>
                <w:sz w:val="24"/>
                <w:szCs w:val="24"/>
              </w:rPr>
              <w:t>A. remember</w:t>
            </w:r>
          </w:p>
        </w:tc>
        <w:tc>
          <w:tcPr>
            <w:tcW w:w="2070" w:type="dxa"/>
            <w:tcMar>
              <w:top w:w="0" w:type="auto"/>
              <w:bottom w:w="0" w:type="auto"/>
            </w:tcMar>
          </w:tcPr>
          <w:p w14:paraId="4E5D6C00" w14:textId="77777777" w:rsidR="00381A28" w:rsidRDefault="00CB3FA1">
            <w:r>
              <w:rPr>
                <w:color w:val="000000"/>
                <w:sz w:val="24"/>
                <w:szCs w:val="24"/>
              </w:rPr>
              <w:t>B. company</w:t>
            </w:r>
          </w:p>
        </w:tc>
        <w:tc>
          <w:tcPr>
            <w:tcW w:w="2070" w:type="dxa"/>
            <w:tcMar>
              <w:top w:w="0" w:type="auto"/>
              <w:bottom w:w="0" w:type="auto"/>
            </w:tcMar>
          </w:tcPr>
          <w:p w14:paraId="71051A55" w14:textId="77777777" w:rsidR="00381A28" w:rsidRDefault="00CB3FA1">
            <w:r>
              <w:rPr>
                <w:color w:val="000000"/>
                <w:sz w:val="24"/>
                <w:szCs w:val="24"/>
              </w:rPr>
              <w:t>C. interview</w:t>
            </w:r>
          </w:p>
        </w:tc>
        <w:tc>
          <w:tcPr>
            <w:tcW w:w="2070" w:type="dxa"/>
            <w:tcMar>
              <w:top w:w="0" w:type="auto"/>
              <w:bottom w:w="0" w:type="auto"/>
            </w:tcMar>
          </w:tcPr>
          <w:p w14:paraId="6BD02304" w14:textId="77777777" w:rsidR="00381A28" w:rsidRDefault="00CB3FA1">
            <w:r>
              <w:rPr>
                <w:color w:val="000000"/>
                <w:sz w:val="24"/>
                <w:szCs w:val="24"/>
              </w:rPr>
              <w:t>D. technical</w:t>
            </w:r>
          </w:p>
        </w:tc>
      </w:tr>
      <w:tr w:rsidR="00381A28" w14:paraId="61BF87CC" w14:textId="77777777">
        <w:tc>
          <w:tcPr>
            <w:tcW w:w="600" w:type="dxa"/>
            <w:tcMar>
              <w:top w:w="0" w:type="auto"/>
              <w:bottom w:w="0" w:type="auto"/>
            </w:tcMar>
          </w:tcPr>
          <w:p w14:paraId="5E742CC8" w14:textId="77777777" w:rsidR="00381A28" w:rsidRDefault="00CB3FA1">
            <w:r>
              <w:rPr>
                <w:color w:val="000000"/>
                <w:sz w:val="24"/>
                <w:szCs w:val="24"/>
              </w:rPr>
              <w:t>10.</w:t>
            </w:r>
          </w:p>
        </w:tc>
        <w:tc>
          <w:tcPr>
            <w:tcW w:w="2070" w:type="dxa"/>
            <w:tcMar>
              <w:top w:w="0" w:type="auto"/>
              <w:bottom w:w="0" w:type="auto"/>
            </w:tcMar>
          </w:tcPr>
          <w:p w14:paraId="29E6D205" w14:textId="77777777" w:rsidR="00381A28" w:rsidRDefault="00CB3FA1">
            <w:r>
              <w:rPr>
                <w:color w:val="000000"/>
                <w:sz w:val="24"/>
                <w:szCs w:val="24"/>
              </w:rPr>
              <w:t>A. aero-plane</w:t>
            </w:r>
          </w:p>
        </w:tc>
        <w:tc>
          <w:tcPr>
            <w:tcW w:w="2070" w:type="dxa"/>
            <w:tcMar>
              <w:top w:w="0" w:type="auto"/>
              <w:bottom w:w="0" w:type="auto"/>
            </w:tcMar>
          </w:tcPr>
          <w:p w14:paraId="1713C9BC" w14:textId="77777777" w:rsidR="00381A28" w:rsidRDefault="00CB3FA1">
            <w:r>
              <w:rPr>
                <w:color w:val="000000"/>
                <w:sz w:val="24"/>
                <w:szCs w:val="24"/>
              </w:rPr>
              <w:t>B. marathon</w:t>
            </w:r>
          </w:p>
        </w:tc>
        <w:tc>
          <w:tcPr>
            <w:tcW w:w="2070" w:type="dxa"/>
            <w:tcMar>
              <w:top w:w="0" w:type="auto"/>
              <w:bottom w:w="0" w:type="auto"/>
            </w:tcMar>
          </w:tcPr>
          <w:p w14:paraId="6D2EE273" w14:textId="77777777" w:rsidR="00381A28" w:rsidRDefault="00CB3FA1">
            <w:r>
              <w:rPr>
                <w:color w:val="000000"/>
                <w:sz w:val="24"/>
                <w:szCs w:val="24"/>
              </w:rPr>
              <w:t>C. parachute</w:t>
            </w:r>
          </w:p>
        </w:tc>
        <w:tc>
          <w:tcPr>
            <w:tcW w:w="2070" w:type="dxa"/>
            <w:tcMar>
              <w:top w:w="0" w:type="auto"/>
              <w:bottom w:w="0" w:type="auto"/>
            </w:tcMar>
          </w:tcPr>
          <w:p w14:paraId="3AB2359C" w14:textId="77777777" w:rsidR="00381A28" w:rsidRDefault="00CB3FA1">
            <w:r>
              <w:rPr>
                <w:color w:val="000000"/>
                <w:sz w:val="24"/>
                <w:szCs w:val="24"/>
              </w:rPr>
              <w:t>D. decisive</w:t>
            </w:r>
          </w:p>
        </w:tc>
      </w:tr>
      <w:tr w:rsidR="00381A28" w14:paraId="343AA15F" w14:textId="77777777">
        <w:tc>
          <w:tcPr>
            <w:tcW w:w="600" w:type="dxa"/>
            <w:tcMar>
              <w:top w:w="0" w:type="auto"/>
              <w:bottom w:w="0" w:type="auto"/>
            </w:tcMar>
          </w:tcPr>
          <w:p w14:paraId="0BC98D0E" w14:textId="77777777" w:rsidR="00381A28" w:rsidRDefault="00CB3FA1">
            <w:r>
              <w:rPr>
                <w:color w:val="000000"/>
                <w:sz w:val="24"/>
                <w:szCs w:val="24"/>
              </w:rPr>
              <w:t>11.</w:t>
            </w:r>
          </w:p>
        </w:tc>
        <w:tc>
          <w:tcPr>
            <w:tcW w:w="2070" w:type="dxa"/>
            <w:tcMar>
              <w:top w:w="0" w:type="auto"/>
              <w:bottom w:w="0" w:type="auto"/>
            </w:tcMar>
          </w:tcPr>
          <w:p w14:paraId="4E3513CC" w14:textId="77777777" w:rsidR="00381A28" w:rsidRDefault="00CB3FA1">
            <w:r>
              <w:rPr>
                <w:color w:val="000000"/>
                <w:sz w:val="24"/>
                <w:szCs w:val="24"/>
              </w:rPr>
              <w:t>A. generous</w:t>
            </w:r>
          </w:p>
        </w:tc>
        <w:tc>
          <w:tcPr>
            <w:tcW w:w="2070" w:type="dxa"/>
            <w:tcMar>
              <w:top w:w="0" w:type="auto"/>
              <w:bottom w:w="0" w:type="auto"/>
            </w:tcMar>
          </w:tcPr>
          <w:p w14:paraId="65455E69" w14:textId="77777777" w:rsidR="00381A28" w:rsidRDefault="00CB3FA1">
            <w:r>
              <w:rPr>
                <w:color w:val="000000"/>
                <w:sz w:val="24"/>
                <w:szCs w:val="24"/>
              </w:rPr>
              <w:t>B. volunteer</w:t>
            </w:r>
          </w:p>
        </w:tc>
        <w:tc>
          <w:tcPr>
            <w:tcW w:w="2070" w:type="dxa"/>
            <w:tcMar>
              <w:top w:w="0" w:type="auto"/>
              <w:bottom w:w="0" w:type="auto"/>
            </w:tcMar>
          </w:tcPr>
          <w:p w14:paraId="3143D22A" w14:textId="77777777" w:rsidR="00381A28" w:rsidRDefault="00CB3FA1">
            <w:r>
              <w:rPr>
                <w:color w:val="000000"/>
                <w:sz w:val="24"/>
                <w:szCs w:val="24"/>
              </w:rPr>
              <w:t>C. principle</w:t>
            </w:r>
          </w:p>
        </w:tc>
        <w:tc>
          <w:tcPr>
            <w:tcW w:w="2070" w:type="dxa"/>
            <w:tcMar>
              <w:top w:w="0" w:type="auto"/>
              <w:bottom w:w="0" w:type="auto"/>
            </w:tcMar>
          </w:tcPr>
          <w:p w14:paraId="11E25DF1" w14:textId="77777777" w:rsidR="00381A28" w:rsidRDefault="00CB3FA1">
            <w:r>
              <w:rPr>
                <w:color w:val="000000"/>
                <w:sz w:val="24"/>
                <w:szCs w:val="24"/>
              </w:rPr>
              <w:t>D. genius</w:t>
            </w:r>
          </w:p>
        </w:tc>
      </w:tr>
      <w:tr w:rsidR="00381A28" w14:paraId="1A465212" w14:textId="77777777">
        <w:tc>
          <w:tcPr>
            <w:tcW w:w="600" w:type="dxa"/>
            <w:tcMar>
              <w:top w:w="0" w:type="auto"/>
              <w:bottom w:w="0" w:type="auto"/>
            </w:tcMar>
          </w:tcPr>
          <w:p w14:paraId="484D838A" w14:textId="77777777" w:rsidR="00381A28" w:rsidRDefault="00CB3FA1">
            <w:r>
              <w:rPr>
                <w:color w:val="000000"/>
                <w:sz w:val="24"/>
                <w:szCs w:val="24"/>
              </w:rPr>
              <w:t>12.</w:t>
            </w:r>
          </w:p>
        </w:tc>
        <w:tc>
          <w:tcPr>
            <w:tcW w:w="2070" w:type="dxa"/>
            <w:tcMar>
              <w:top w:w="0" w:type="auto"/>
              <w:bottom w:w="0" w:type="auto"/>
            </w:tcMar>
          </w:tcPr>
          <w:p w14:paraId="60BC30A7" w14:textId="77777777" w:rsidR="00381A28" w:rsidRDefault="00CB3FA1">
            <w:r>
              <w:rPr>
                <w:color w:val="000000"/>
                <w:sz w:val="24"/>
                <w:szCs w:val="24"/>
              </w:rPr>
              <w:t>A. inability</w:t>
            </w:r>
          </w:p>
        </w:tc>
        <w:tc>
          <w:tcPr>
            <w:tcW w:w="2070" w:type="dxa"/>
            <w:tcMar>
              <w:top w:w="0" w:type="auto"/>
              <w:bottom w:w="0" w:type="auto"/>
            </w:tcMar>
          </w:tcPr>
          <w:p w14:paraId="2EA3699C" w14:textId="77777777" w:rsidR="00381A28" w:rsidRDefault="00CB3FA1">
            <w:r>
              <w:rPr>
                <w:color w:val="000000"/>
                <w:sz w:val="24"/>
                <w:szCs w:val="24"/>
              </w:rPr>
              <w:t>B. personality</w:t>
            </w:r>
          </w:p>
        </w:tc>
        <w:tc>
          <w:tcPr>
            <w:tcW w:w="2070" w:type="dxa"/>
            <w:tcMar>
              <w:top w:w="0" w:type="auto"/>
              <w:bottom w:w="0" w:type="auto"/>
            </w:tcMar>
          </w:tcPr>
          <w:p w14:paraId="4E175193" w14:textId="77777777" w:rsidR="00381A28" w:rsidRDefault="00CB3FA1">
            <w:r>
              <w:rPr>
                <w:color w:val="000000"/>
                <w:sz w:val="24"/>
                <w:szCs w:val="24"/>
              </w:rPr>
              <w:t>C. potentially</w:t>
            </w:r>
          </w:p>
        </w:tc>
        <w:tc>
          <w:tcPr>
            <w:tcW w:w="2070" w:type="dxa"/>
            <w:tcMar>
              <w:top w:w="0" w:type="auto"/>
              <w:bottom w:w="0" w:type="auto"/>
            </w:tcMar>
          </w:tcPr>
          <w:p w14:paraId="6FA14E50" w14:textId="77777777" w:rsidR="00381A28" w:rsidRDefault="00CB3FA1">
            <w:r>
              <w:rPr>
                <w:color w:val="000000"/>
                <w:sz w:val="24"/>
                <w:szCs w:val="24"/>
              </w:rPr>
              <w:t>D. territorial</w:t>
            </w:r>
          </w:p>
        </w:tc>
      </w:tr>
    </w:tbl>
    <w:p w14:paraId="16C72B86" w14:textId="77777777" w:rsidR="00381A28" w:rsidRDefault="00CB3FA1">
      <w:pPr>
        <w:spacing w:after="0" w:line="240" w:lineRule="auto"/>
      </w:pPr>
      <w:r>
        <w:rPr>
          <w:b/>
          <w:bCs/>
          <w:color w:val="000000"/>
          <w:sz w:val="24"/>
          <w:szCs w:val="24"/>
        </w:rPr>
        <w:t>Mark the letter A, B, C or D on your answer sheet to indicate the word whose underlined part differs from the other three in pronunciation in each of the following questions.</w:t>
      </w:r>
    </w:p>
    <w:tbl>
      <w:tblPr>
        <w:tblStyle w:val="NormalTablePHPDOCX"/>
        <w:tblW w:w="5000" w:type="pct"/>
        <w:tblLook w:val="04A0" w:firstRow="1" w:lastRow="0" w:firstColumn="1" w:lastColumn="0" w:noHBand="0" w:noVBand="1"/>
      </w:tblPr>
      <w:tblGrid>
        <w:gridCol w:w="722"/>
        <w:gridCol w:w="2490"/>
        <w:gridCol w:w="2490"/>
        <w:gridCol w:w="2490"/>
        <w:gridCol w:w="2490"/>
      </w:tblGrid>
      <w:tr w:rsidR="00381A28" w14:paraId="08CD3F93" w14:textId="77777777" w:rsidTr="00A04689">
        <w:tc>
          <w:tcPr>
            <w:tcW w:w="651" w:type="dxa"/>
            <w:tcMar>
              <w:top w:w="0" w:type="auto"/>
              <w:bottom w:w="0" w:type="auto"/>
            </w:tcMar>
          </w:tcPr>
          <w:p w14:paraId="71DD62E2" w14:textId="77777777" w:rsidR="00381A28" w:rsidRDefault="00CB3FA1">
            <w:r>
              <w:rPr>
                <w:color w:val="000000"/>
                <w:sz w:val="24"/>
                <w:szCs w:val="24"/>
              </w:rPr>
              <w:t>13.</w:t>
            </w:r>
          </w:p>
        </w:tc>
        <w:tc>
          <w:tcPr>
            <w:tcW w:w="2247" w:type="dxa"/>
            <w:tcMar>
              <w:top w:w="0" w:type="auto"/>
              <w:bottom w:w="0" w:type="auto"/>
            </w:tcMar>
          </w:tcPr>
          <w:p w14:paraId="55276293" w14:textId="77777777" w:rsidR="00381A28" w:rsidRDefault="00CB3FA1">
            <w:r>
              <w:rPr>
                <w:color w:val="000000"/>
                <w:sz w:val="24"/>
                <w:szCs w:val="24"/>
              </w:rPr>
              <w:t>A. pri</w:t>
            </w:r>
            <w:r>
              <w:rPr>
                <w:b/>
                <w:bCs/>
                <w:color w:val="000000"/>
                <w:sz w:val="24"/>
                <w:szCs w:val="24"/>
                <w:u w:val="single"/>
              </w:rPr>
              <w:t>o</w:t>
            </w:r>
            <w:r>
              <w:rPr>
                <w:color w:val="000000"/>
                <w:sz w:val="24"/>
                <w:szCs w:val="24"/>
              </w:rPr>
              <w:t>rity</w:t>
            </w:r>
          </w:p>
        </w:tc>
        <w:tc>
          <w:tcPr>
            <w:tcW w:w="2247" w:type="dxa"/>
            <w:tcMar>
              <w:top w:w="0" w:type="auto"/>
              <w:bottom w:w="0" w:type="auto"/>
            </w:tcMar>
          </w:tcPr>
          <w:p w14:paraId="62FD7F96" w14:textId="77777777" w:rsidR="00381A28" w:rsidRDefault="00CB3FA1">
            <w:r>
              <w:rPr>
                <w:color w:val="000000"/>
                <w:sz w:val="24"/>
                <w:szCs w:val="24"/>
              </w:rPr>
              <w:t>B. d</w:t>
            </w:r>
            <w:r>
              <w:rPr>
                <w:b/>
                <w:bCs/>
                <w:color w:val="000000"/>
                <w:sz w:val="24"/>
                <w:szCs w:val="24"/>
                <w:u w:val="single"/>
              </w:rPr>
              <w:t>o</w:t>
            </w:r>
            <w:r>
              <w:rPr>
                <w:color w:val="000000"/>
                <w:sz w:val="24"/>
                <w:szCs w:val="24"/>
              </w:rPr>
              <w:t>nation</w:t>
            </w:r>
          </w:p>
        </w:tc>
        <w:tc>
          <w:tcPr>
            <w:tcW w:w="2247" w:type="dxa"/>
            <w:tcMar>
              <w:top w:w="0" w:type="auto"/>
              <w:bottom w:w="0" w:type="auto"/>
            </w:tcMar>
          </w:tcPr>
          <w:p w14:paraId="321483B2" w14:textId="77777777" w:rsidR="00381A28" w:rsidRDefault="00CB3FA1">
            <w:r>
              <w:rPr>
                <w:color w:val="000000"/>
                <w:sz w:val="24"/>
                <w:szCs w:val="24"/>
              </w:rPr>
              <w:t>C. h</w:t>
            </w:r>
            <w:r>
              <w:rPr>
                <w:b/>
                <w:bCs/>
                <w:color w:val="000000"/>
                <w:sz w:val="24"/>
                <w:szCs w:val="24"/>
                <w:u w:val="single"/>
              </w:rPr>
              <w:t>o</w:t>
            </w:r>
            <w:r>
              <w:rPr>
                <w:color w:val="000000"/>
                <w:sz w:val="24"/>
                <w:szCs w:val="24"/>
              </w:rPr>
              <w:t>peless</w:t>
            </w:r>
          </w:p>
        </w:tc>
        <w:tc>
          <w:tcPr>
            <w:tcW w:w="2247" w:type="dxa"/>
            <w:tcMar>
              <w:top w:w="0" w:type="auto"/>
              <w:bottom w:w="0" w:type="auto"/>
            </w:tcMar>
          </w:tcPr>
          <w:p w14:paraId="580D1436" w14:textId="77777777" w:rsidR="00381A28" w:rsidRDefault="00CB3FA1">
            <w:r>
              <w:rPr>
                <w:color w:val="000000"/>
                <w:sz w:val="24"/>
                <w:szCs w:val="24"/>
              </w:rPr>
              <w:t>D. l</w:t>
            </w:r>
            <w:r>
              <w:rPr>
                <w:b/>
                <w:bCs/>
                <w:color w:val="000000"/>
                <w:sz w:val="24"/>
                <w:szCs w:val="24"/>
                <w:u w:val="single"/>
              </w:rPr>
              <w:t>o</w:t>
            </w:r>
            <w:r>
              <w:rPr>
                <w:color w:val="000000"/>
                <w:sz w:val="24"/>
                <w:szCs w:val="24"/>
              </w:rPr>
              <w:t>w - income</w:t>
            </w:r>
          </w:p>
        </w:tc>
      </w:tr>
      <w:tr w:rsidR="00381A28" w14:paraId="2D06A586" w14:textId="77777777" w:rsidTr="00A04689">
        <w:tc>
          <w:tcPr>
            <w:tcW w:w="651" w:type="dxa"/>
            <w:tcMar>
              <w:top w:w="0" w:type="auto"/>
              <w:bottom w:w="0" w:type="auto"/>
            </w:tcMar>
          </w:tcPr>
          <w:p w14:paraId="450CA9B7" w14:textId="77777777" w:rsidR="00381A28" w:rsidRDefault="00CB3FA1">
            <w:r>
              <w:rPr>
                <w:color w:val="000000"/>
                <w:sz w:val="24"/>
                <w:szCs w:val="24"/>
              </w:rPr>
              <w:t>14.</w:t>
            </w:r>
          </w:p>
        </w:tc>
        <w:tc>
          <w:tcPr>
            <w:tcW w:w="2247" w:type="dxa"/>
            <w:tcMar>
              <w:top w:w="0" w:type="auto"/>
              <w:bottom w:w="0" w:type="auto"/>
            </w:tcMar>
          </w:tcPr>
          <w:p w14:paraId="11D7BDFB" w14:textId="77777777" w:rsidR="00381A28" w:rsidRDefault="00CB3FA1">
            <w:r>
              <w:rPr>
                <w:color w:val="000000"/>
                <w:sz w:val="24"/>
                <w:szCs w:val="24"/>
              </w:rPr>
              <w:t>A. preferr</w:t>
            </w:r>
            <w:r>
              <w:rPr>
                <w:b/>
                <w:bCs/>
                <w:color w:val="000000"/>
                <w:sz w:val="24"/>
                <w:szCs w:val="24"/>
                <w:u w:val="single"/>
              </w:rPr>
              <w:t>ed</w:t>
            </w:r>
          </w:p>
        </w:tc>
        <w:tc>
          <w:tcPr>
            <w:tcW w:w="2247" w:type="dxa"/>
            <w:tcMar>
              <w:top w:w="0" w:type="auto"/>
              <w:bottom w:w="0" w:type="auto"/>
            </w:tcMar>
          </w:tcPr>
          <w:p w14:paraId="1C9FFA43" w14:textId="77777777" w:rsidR="00381A28" w:rsidRDefault="00CB3FA1">
            <w:r>
              <w:rPr>
                <w:color w:val="000000"/>
                <w:sz w:val="24"/>
                <w:szCs w:val="24"/>
              </w:rPr>
              <w:t>B. work</w:t>
            </w:r>
            <w:r>
              <w:rPr>
                <w:b/>
                <w:bCs/>
                <w:color w:val="000000"/>
                <w:sz w:val="24"/>
                <w:szCs w:val="24"/>
                <w:u w:val="single"/>
              </w:rPr>
              <w:t>ed</w:t>
            </w:r>
          </w:p>
        </w:tc>
        <w:tc>
          <w:tcPr>
            <w:tcW w:w="2247" w:type="dxa"/>
            <w:tcMar>
              <w:top w:w="0" w:type="auto"/>
              <w:bottom w:w="0" w:type="auto"/>
            </w:tcMar>
          </w:tcPr>
          <w:p w14:paraId="40509908" w14:textId="77777777" w:rsidR="00381A28" w:rsidRDefault="00CB3FA1">
            <w:r>
              <w:rPr>
                <w:color w:val="000000"/>
                <w:sz w:val="24"/>
                <w:szCs w:val="24"/>
              </w:rPr>
              <w:t>C. fetch</w:t>
            </w:r>
            <w:r>
              <w:rPr>
                <w:b/>
                <w:bCs/>
                <w:color w:val="000000"/>
                <w:sz w:val="24"/>
                <w:szCs w:val="24"/>
                <w:u w:val="single"/>
              </w:rPr>
              <w:t>ed</w:t>
            </w:r>
          </w:p>
        </w:tc>
        <w:tc>
          <w:tcPr>
            <w:tcW w:w="2247" w:type="dxa"/>
            <w:tcMar>
              <w:top w:w="0" w:type="auto"/>
              <w:bottom w:w="0" w:type="auto"/>
            </w:tcMar>
          </w:tcPr>
          <w:p w14:paraId="6F0BA6B0" w14:textId="77777777" w:rsidR="00381A28" w:rsidRDefault="00CB3FA1">
            <w:r>
              <w:rPr>
                <w:color w:val="000000"/>
                <w:sz w:val="24"/>
                <w:szCs w:val="24"/>
              </w:rPr>
              <w:t>D. fix</w:t>
            </w:r>
            <w:r>
              <w:rPr>
                <w:b/>
                <w:bCs/>
                <w:color w:val="000000"/>
                <w:sz w:val="24"/>
                <w:szCs w:val="24"/>
                <w:u w:val="single"/>
              </w:rPr>
              <w:t>ed</w:t>
            </w:r>
          </w:p>
        </w:tc>
      </w:tr>
      <w:tr w:rsidR="00381A28" w14:paraId="63F19867" w14:textId="77777777" w:rsidTr="00A04689">
        <w:tc>
          <w:tcPr>
            <w:tcW w:w="651" w:type="dxa"/>
            <w:tcMar>
              <w:top w:w="0" w:type="auto"/>
              <w:bottom w:w="0" w:type="auto"/>
            </w:tcMar>
          </w:tcPr>
          <w:p w14:paraId="7308DB9F" w14:textId="77777777" w:rsidR="00381A28" w:rsidRDefault="00CB3FA1">
            <w:r>
              <w:rPr>
                <w:color w:val="000000"/>
                <w:sz w:val="24"/>
                <w:szCs w:val="24"/>
              </w:rPr>
              <w:t>15.</w:t>
            </w:r>
          </w:p>
        </w:tc>
        <w:tc>
          <w:tcPr>
            <w:tcW w:w="2247" w:type="dxa"/>
            <w:tcMar>
              <w:top w:w="0" w:type="auto"/>
              <w:bottom w:w="0" w:type="auto"/>
            </w:tcMar>
          </w:tcPr>
          <w:p w14:paraId="35DE49B7" w14:textId="77777777" w:rsidR="00381A28" w:rsidRDefault="00CB3FA1">
            <w:r>
              <w:rPr>
                <w:color w:val="000000"/>
                <w:sz w:val="24"/>
                <w:szCs w:val="24"/>
              </w:rPr>
              <w:t xml:space="preserve">A. </w:t>
            </w:r>
            <w:r>
              <w:rPr>
                <w:b/>
                <w:bCs/>
                <w:color w:val="000000"/>
                <w:sz w:val="24"/>
                <w:szCs w:val="24"/>
                <w:u w:val="single"/>
              </w:rPr>
              <w:t>e</w:t>
            </w:r>
            <w:r>
              <w:rPr>
                <w:color w:val="000000"/>
                <w:sz w:val="24"/>
                <w:szCs w:val="24"/>
              </w:rPr>
              <w:t>nergy</w:t>
            </w:r>
          </w:p>
        </w:tc>
        <w:tc>
          <w:tcPr>
            <w:tcW w:w="2247" w:type="dxa"/>
            <w:tcMar>
              <w:top w:w="0" w:type="auto"/>
              <w:bottom w:w="0" w:type="auto"/>
            </w:tcMar>
          </w:tcPr>
          <w:p w14:paraId="2BBEBB23" w14:textId="77777777" w:rsidR="00381A28" w:rsidRDefault="00CB3FA1">
            <w:r>
              <w:rPr>
                <w:color w:val="000000"/>
                <w:sz w:val="24"/>
                <w:szCs w:val="24"/>
              </w:rPr>
              <w:t xml:space="preserve">B. </w:t>
            </w:r>
            <w:r>
              <w:rPr>
                <w:b/>
                <w:bCs/>
                <w:color w:val="000000"/>
                <w:sz w:val="24"/>
                <w:szCs w:val="24"/>
                <w:u w:val="single"/>
              </w:rPr>
              <w:t>e</w:t>
            </w:r>
            <w:r>
              <w:rPr>
                <w:color w:val="000000"/>
                <w:sz w:val="24"/>
                <w:szCs w:val="24"/>
              </w:rPr>
              <w:t>ternal</w:t>
            </w:r>
          </w:p>
        </w:tc>
        <w:tc>
          <w:tcPr>
            <w:tcW w:w="2247" w:type="dxa"/>
            <w:tcMar>
              <w:top w:w="0" w:type="auto"/>
              <w:bottom w:w="0" w:type="auto"/>
            </w:tcMar>
          </w:tcPr>
          <w:p w14:paraId="4F1DF665" w14:textId="77777777" w:rsidR="00381A28" w:rsidRDefault="00CB3FA1">
            <w:r>
              <w:rPr>
                <w:color w:val="000000"/>
                <w:sz w:val="24"/>
                <w:szCs w:val="24"/>
              </w:rPr>
              <w:t xml:space="preserve">C. </w:t>
            </w:r>
            <w:r>
              <w:rPr>
                <w:b/>
                <w:bCs/>
                <w:color w:val="000000"/>
                <w:sz w:val="24"/>
                <w:szCs w:val="24"/>
                <w:u w:val="single"/>
              </w:rPr>
              <w:t>e</w:t>
            </w:r>
            <w:r>
              <w:rPr>
                <w:color w:val="000000"/>
                <w:sz w:val="24"/>
                <w:szCs w:val="24"/>
              </w:rPr>
              <w:t>radicate</w:t>
            </w:r>
          </w:p>
        </w:tc>
        <w:tc>
          <w:tcPr>
            <w:tcW w:w="2247" w:type="dxa"/>
            <w:tcMar>
              <w:top w:w="0" w:type="auto"/>
              <w:bottom w:w="0" w:type="auto"/>
            </w:tcMar>
          </w:tcPr>
          <w:p w14:paraId="4B8261DF" w14:textId="77777777" w:rsidR="00381A28" w:rsidRDefault="00CB3FA1">
            <w:r>
              <w:rPr>
                <w:color w:val="000000"/>
                <w:sz w:val="24"/>
                <w:szCs w:val="24"/>
              </w:rPr>
              <w:t xml:space="preserve">D. </w:t>
            </w:r>
            <w:r>
              <w:rPr>
                <w:b/>
                <w:bCs/>
                <w:color w:val="000000"/>
                <w:sz w:val="24"/>
                <w:szCs w:val="24"/>
                <w:u w:val="single"/>
              </w:rPr>
              <w:t>e</w:t>
            </w:r>
            <w:r>
              <w:rPr>
                <w:color w:val="000000"/>
                <w:sz w:val="24"/>
                <w:szCs w:val="24"/>
              </w:rPr>
              <w:t>liminate</w:t>
            </w:r>
          </w:p>
        </w:tc>
      </w:tr>
      <w:tr w:rsidR="00381A28" w14:paraId="0D91C508" w14:textId="77777777" w:rsidTr="00A04689">
        <w:tc>
          <w:tcPr>
            <w:tcW w:w="651" w:type="dxa"/>
            <w:tcMar>
              <w:top w:w="0" w:type="auto"/>
              <w:bottom w:w="0" w:type="auto"/>
            </w:tcMar>
          </w:tcPr>
          <w:p w14:paraId="467092F1" w14:textId="77777777" w:rsidR="00381A28" w:rsidRDefault="00CB3FA1">
            <w:r>
              <w:rPr>
                <w:color w:val="000000"/>
                <w:sz w:val="24"/>
                <w:szCs w:val="24"/>
              </w:rPr>
              <w:t>16.</w:t>
            </w:r>
          </w:p>
        </w:tc>
        <w:tc>
          <w:tcPr>
            <w:tcW w:w="2247" w:type="dxa"/>
            <w:tcMar>
              <w:top w:w="0" w:type="auto"/>
              <w:bottom w:w="0" w:type="auto"/>
            </w:tcMar>
          </w:tcPr>
          <w:p w14:paraId="67C1F420" w14:textId="77777777" w:rsidR="00381A28" w:rsidRDefault="00CB3FA1">
            <w:r>
              <w:rPr>
                <w:color w:val="000000"/>
                <w:sz w:val="24"/>
                <w:szCs w:val="24"/>
              </w:rPr>
              <w:t>A. re</w:t>
            </w:r>
            <w:r>
              <w:rPr>
                <w:b/>
                <w:bCs/>
                <w:color w:val="000000"/>
                <w:sz w:val="24"/>
                <w:szCs w:val="24"/>
                <w:u w:val="single"/>
              </w:rPr>
              <w:t>s</w:t>
            </w:r>
            <w:r>
              <w:rPr>
                <w:color w:val="000000"/>
                <w:sz w:val="24"/>
                <w:szCs w:val="24"/>
              </w:rPr>
              <w:t>erve</w:t>
            </w:r>
          </w:p>
        </w:tc>
        <w:tc>
          <w:tcPr>
            <w:tcW w:w="2247" w:type="dxa"/>
            <w:tcMar>
              <w:top w:w="0" w:type="auto"/>
              <w:bottom w:w="0" w:type="auto"/>
            </w:tcMar>
          </w:tcPr>
          <w:p w14:paraId="16BF61E5" w14:textId="77777777" w:rsidR="00381A28" w:rsidRDefault="00CB3FA1">
            <w:r>
              <w:rPr>
                <w:color w:val="000000"/>
                <w:sz w:val="24"/>
                <w:szCs w:val="24"/>
              </w:rPr>
              <w:t>B. de</w:t>
            </w:r>
            <w:r>
              <w:rPr>
                <w:b/>
                <w:bCs/>
                <w:color w:val="000000"/>
                <w:sz w:val="24"/>
                <w:szCs w:val="24"/>
                <w:u w:val="single"/>
              </w:rPr>
              <w:t>s</w:t>
            </w:r>
            <w:r>
              <w:rPr>
                <w:color w:val="000000"/>
                <w:sz w:val="24"/>
                <w:szCs w:val="24"/>
              </w:rPr>
              <w:t>ert</w:t>
            </w:r>
          </w:p>
        </w:tc>
        <w:tc>
          <w:tcPr>
            <w:tcW w:w="2247" w:type="dxa"/>
            <w:tcMar>
              <w:top w:w="0" w:type="auto"/>
              <w:bottom w:w="0" w:type="auto"/>
            </w:tcMar>
          </w:tcPr>
          <w:p w14:paraId="471B41BE" w14:textId="77777777" w:rsidR="00381A28" w:rsidRDefault="00CB3FA1">
            <w:r>
              <w:rPr>
                <w:color w:val="000000"/>
                <w:sz w:val="24"/>
                <w:szCs w:val="24"/>
              </w:rPr>
              <w:t>C. ob</w:t>
            </w:r>
            <w:r>
              <w:rPr>
                <w:b/>
                <w:bCs/>
                <w:color w:val="000000"/>
                <w:sz w:val="24"/>
                <w:szCs w:val="24"/>
                <w:u w:val="single"/>
              </w:rPr>
              <w:t>s</w:t>
            </w:r>
            <w:r>
              <w:rPr>
                <w:color w:val="000000"/>
                <w:sz w:val="24"/>
                <w:szCs w:val="24"/>
              </w:rPr>
              <w:t>ervant</w:t>
            </w:r>
          </w:p>
        </w:tc>
        <w:tc>
          <w:tcPr>
            <w:tcW w:w="2247" w:type="dxa"/>
            <w:tcMar>
              <w:top w:w="0" w:type="auto"/>
              <w:bottom w:w="0" w:type="auto"/>
            </w:tcMar>
          </w:tcPr>
          <w:p w14:paraId="7BB5EEA9" w14:textId="77777777" w:rsidR="00381A28" w:rsidRDefault="00CB3FA1">
            <w:r>
              <w:rPr>
                <w:color w:val="000000"/>
                <w:sz w:val="24"/>
                <w:szCs w:val="24"/>
              </w:rPr>
              <w:t>D. con</w:t>
            </w:r>
            <w:r>
              <w:rPr>
                <w:b/>
                <w:bCs/>
                <w:color w:val="000000"/>
                <w:sz w:val="24"/>
                <w:szCs w:val="24"/>
                <w:u w:val="single"/>
              </w:rPr>
              <w:t>s</w:t>
            </w:r>
            <w:r>
              <w:rPr>
                <w:color w:val="000000"/>
                <w:sz w:val="24"/>
                <w:szCs w:val="24"/>
              </w:rPr>
              <w:t>erve</w:t>
            </w:r>
          </w:p>
        </w:tc>
      </w:tr>
      <w:tr w:rsidR="00381A28" w14:paraId="5833C494" w14:textId="77777777" w:rsidTr="00A04689">
        <w:tc>
          <w:tcPr>
            <w:tcW w:w="651" w:type="dxa"/>
            <w:tcMar>
              <w:top w:w="0" w:type="auto"/>
              <w:bottom w:w="0" w:type="auto"/>
            </w:tcMar>
          </w:tcPr>
          <w:p w14:paraId="2C406C4B" w14:textId="77777777" w:rsidR="00381A28" w:rsidRDefault="00CB3FA1">
            <w:r>
              <w:rPr>
                <w:color w:val="000000"/>
                <w:sz w:val="24"/>
                <w:szCs w:val="24"/>
              </w:rPr>
              <w:t>17.</w:t>
            </w:r>
          </w:p>
        </w:tc>
        <w:tc>
          <w:tcPr>
            <w:tcW w:w="2247" w:type="dxa"/>
            <w:tcMar>
              <w:top w:w="0" w:type="auto"/>
              <w:bottom w:w="0" w:type="auto"/>
            </w:tcMar>
          </w:tcPr>
          <w:p w14:paraId="3E874F6A" w14:textId="77777777" w:rsidR="00381A28" w:rsidRDefault="00CB3FA1">
            <w:r>
              <w:rPr>
                <w:color w:val="000000"/>
                <w:sz w:val="24"/>
                <w:szCs w:val="24"/>
              </w:rPr>
              <w:t>A. so</w:t>
            </w:r>
            <w:r>
              <w:rPr>
                <w:b/>
                <w:bCs/>
                <w:color w:val="000000"/>
                <w:sz w:val="24"/>
                <w:szCs w:val="24"/>
                <w:u w:val="single"/>
              </w:rPr>
              <w:t>c</w:t>
            </w:r>
            <w:r>
              <w:rPr>
                <w:color w:val="000000"/>
                <w:sz w:val="24"/>
                <w:szCs w:val="24"/>
              </w:rPr>
              <w:t>ial</w:t>
            </w:r>
          </w:p>
        </w:tc>
        <w:tc>
          <w:tcPr>
            <w:tcW w:w="2247" w:type="dxa"/>
            <w:tcMar>
              <w:top w:w="0" w:type="auto"/>
              <w:bottom w:w="0" w:type="auto"/>
            </w:tcMar>
          </w:tcPr>
          <w:p w14:paraId="67FE6B00" w14:textId="77777777" w:rsidR="00381A28" w:rsidRDefault="00CB3FA1">
            <w:r>
              <w:rPr>
                <w:color w:val="000000"/>
                <w:sz w:val="24"/>
                <w:szCs w:val="24"/>
              </w:rPr>
              <w:t>B. discu</w:t>
            </w:r>
            <w:r>
              <w:rPr>
                <w:b/>
                <w:bCs/>
                <w:color w:val="000000"/>
                <w:sz w:val="24"/>
                <w:szCs w:val="24"/>
                <w:u w:val="single"/>
              </w:rPr>
              <w:t>ss</w:t>
            </w:r>
            <w:r>
              <w:rPr>
                <w:color w:val="000000"/>
                <w:sz w:val="24"/>
                <w:szCs w:val="24"/>
              </w:rPr>
              <w:t>ion</w:t>
            </w:r>
          </w:p>
        </w:tc>
        <w:tc>
          <w:tcPr>
            <w:tcW w:w="2247" w:type="dxa"/>
            <w:tcMar>
              <w:top w:w="0" w:type="auto"/>
              <w:bottom w:w="0" w:type="auto"/>
            </w:tcMar>
          </w:tcPr>
          <w:p w14:paraId="265BC282" w14:textId="77777777" w:rsidR="00381A28" w:rsidRDefault="00CB3FA1">
            <w:r>
              <w:rPr>
                <w:color w:val="000000"/>
                <w:sz w:val="24"/>
                <w:szCs w:val="24"/>
              </w:rPr>
              <w:t>C. plea</w:t>
            </w:r>
            <w:r>
              <w:rPr>
                <w:b/>
                <w:bCs/>
                <w:color w:val="000000"/>
                <w:sz w:val="24"/>
                <w:szCs w:val="24"/>
                <w:u w:val="single"/>
              </w:rPr>
              <w:t>s</w:t>
            </w:r>
            <w:r>
              <w:rPr>
                <w:color w:val="000000"/>
                <w:sz w:val="24"/>
                <w:szCs w:val="24"/>
              </w:rPr>
              <w:t>ure</w:t>
            </w:r>
          </w:p>
        </w:tc>
        <w:tc>
          <w:tcPr>
            <w:tcW w:w="2247" w:type="dxa"/>
            <w:tcMar>
              <w:top w:w="0" w:type="auto"/>
              <w:bottom w:w="0" w:type="auto"/>
            </w:tcMar>
          </w:tcPr>
          <w:p w14:paraId="2941B119" w14:textId="77777777" w:rsidR="00381A28" w:rsidRDefault="00CB3FA1">
            <w:r>
              <w:rPr>
                <w:color w:val="000000"/>
                <w:sz w:val="24"/>
                <w:szCs w:val="24"/>
              </w:rPr>
              <w:t xml:space="preserve">D. </w:t>
            </w:r>
            <w:r>
              <w:rPr>
                <w:b/>
                <w:bCs/>
                <w:color w:val="000000"/>
                <w:sz w:val="24"/>
                <w:szCs w:val="24"/>
                <w:u w:val="single"/>
              </w:rPr>
              <w:t>ch</w:t>
            </w:r>
            <w:r>
              <w:rPr>
                <w:color w:val="000000"/>
                <w:sz w:val="24"/>
                <w:szCs w:val="24"/>
              </w:rPr>
              <w:t>ef</w:t>
            </w:r>
          </w:p>
        </w:tc>
      </w:tr>
      <w:tr w:rsidR="00381A28" w14:paraId="0443F74E" w14:textId="77777777" w:rsidTr="00A04689">
        <w:tc>
          <w:tcPr>
            <w:tcW w:w="651" w:type="dxa"/>
            <w:tcMar>
              <w:top w:w="0" w:type="auto"/>
              <w:bottom w:w="0" w:type="auto"/>
            </w:tcMar>
          </w:tcPr>
          <w:p w14:paraId="550939F5" w14:textId="77777777" w:rsidR="00381A28" w:rsidRDefault="00CB3FA1">
            <w:r>
              <w:rPr>
                <w:color w:val="000000"/>
                <w:sz w:val="24"/>
                <w:szCs w:val="24"/>
              </w:rPr>
              <w:t>18.</w:t>
            </w:r>
          </w:p>
        </w:tc>
        <w:tc>
          <w:tcPr>
            <w:tcW w:w="2247" w:type="dxa"/>
            <w:tcMar>
              <w:top w:w="0" w:type="auto"/>
              <w:bottom w:w="0" w:type="auto"/>
            </w:tcMar>
          </w:tcPr>
          <w:p w14:paraId="5E013DD3" w14:textId="77777777" w:rsidR="00381A28" w:rsidRDefault="00CB3FA1">
            <w:r>
              <w:rPr>
                <w:color w:val="000000"/>
                <w:sz w:val="24"/>
                <w:szCs w:val="24"/>
              </w:rPr>
              <w:t>A. impre</w:t>
            </w:r>
            <w:r>
              <w:rPr>
                <w:b/>
                <w:bCs/>
                <w:color w:val="000000"/>
                <w:sz w:val="24"/>
                <w:szCs w:val="24"/>
                <w:u w:val="single"/>
              </w:rPr>
              <w:t>ss</w:t>
            </w:r>
            <w:r>
              <w:rPr>
                <w:color w:val="000000"/>
                <w:sz w:val="24"/>
                <w:szCs w:val="24"/>
              </w:rPr>
              <w:t>ion</w:t>
            </w:r>
          </w:p>
        </w:tc>
        <w:tc>
          <w:tcPr>
            <w:tcW w:w="2247" w:type="dxa"/>
            <w:tcMar>
              <w:top w:w="0" w:type="auto"/>
              <w:bottom w:w="0" w:type="auto"/>
            </w:tcMar>
          </w:tcPr>
          <w:p w14:paraId="70ADAEFA" w14:textId="77777777" w:rsidR="00381A28" w:rsidRDefault="00CB3FA1">
            <w:r>
              <w:rPr>
                <w:color w:val="000000"/>
                <w:sz w:val="24"/>
                <w:szCs w:val="24"/>
              </w:rPr>
              <w:t>B. unu</w:t>
            </w:r>
            <w:r>
              <w:rPr>
                <w:b/>
                <w:bCs/>
                <w:color w:val="000000"/>
                <w:sz w:val="24"/>
                <w:szCs w:val="24"/>
                <w:u w:val="single"/>
              </w:rPr>
              <w:t>s</w:t>
            </w:r>
            <w:r>
              <w:rPr>
                <w:color w:val="000000"/>
                <w:sz w:val="24"/>
                <w:szCs w:val="24"/>
              </w:rPr>
              <w:t>ual</w:t>
            </w:r>
          </w:p>
        </w:tc>
        <w:tc>
          <w:tcPr>
            <w:tcW w:w="2247" w:type="dxa"/>
            <w:tcMar>
              <w:top w:w="0" w:type="auto"/>
              <w:bottom w:w="0" w:type="auto"/>
            </w:tcMar>
          </w:tcPr>
          <w:p w14:paraId="521E992A" w14:textId="77777777" w:rsidR="00381A28" w:rsidRDefault="00CB3FA1">
            <w:r>
              <w:rPr>
                <w:color w:val="000000"/>
                <w:sz w:val="24"/>
                <w:szCs w:val="24"/>
              </w:rPr>
              <w:t>C. Ru</w:t>
            </w:r>
            <w:r>
              <w:rPr>
                <w:b/>
                <w:bCs/>
                <w:color w:val="000000"/>
                <w:sz w:val="24"/>
                <w:szCs w:val="24"/>
                <w:u w:val="single"/>
              </w:rPr>
              <w:t>ss</w:t>
            </w:r>
            <w:r>
              <w:rPr>
                <w:color w:val="000000"/>
                <w:sz w:val="24"/>
                <w:szCs w:val="24"/>
              </w:rPr>
              <w:t>ia</w:t>
            </w:r>
          </w:p>
        </w:tc>
        <w:tc>
          <w:tcPr>
            <w:tcW w:w="2247" w:type="dxa"/>
            <w:tcMar>
              <w:top w:w="0" w:type="auto"/>
              <w:bottom w:w="0" w:type="auto"/>
            </w:tcMar>
          </w:tcPr>
          <w:p w14:paraId="7AE6D345" w14:textId="77777777" w:rsidR="00381A28" w:rsidRDefault="00CB3FA1">
            <w:r>
              <w:rPr>
                <w:color w:val="000000"/>
                <w:sz w:val="24"/>
                <w:szCs w:val="24"/>
              </w:rPr>
              <w:t>D. in</w:t>
            </w:r>
            <w:r>
              <w:rPr>
                <w:b/>
                <w:bCs/>
                <w:color w:val="000000"/>
                <w:sz w:val="24"/>
                <w:szCs w:val="24"/>
                <w:u w:val="single"/>
              </w:rPr>
              <w:t>s</w:t>
            </w:r>
            <w:r>
              <w:rPr>
                <w:color w:val="000000"/>
                <w:sz w:val="24"/>
                <w:szCs w:val="24"/>
              </w:rPr>
              <w:t>urance</w:t>
            </w:r>
          </w:p>
        </w:tc>
      </w:tr>
      <w:tr w:rsidR="00381A28" w14:paraId="452ABB6F" w14:textId="77777777" w:rsidTr="00A04689">
        <w:tc>
          <w:tcPr>
            <w:tcW w:w="651" w:type="dxa"/>
            <w:tcMar>
              <w:top w:w="0" w:type="auto"/>
              <w:bottom w:w="0" w:type="auto"/>
            </w:tcMar>
          </w:tcPr>
          <w:p w14:paraId="3E731AEA" w14:textId="77777777" w:rsidR="00381A28" w:rsidRDefault="00CB3FA1">
            <w:r>
              <w:rPr>
                <w:color w:val="000000"/>
                <w:sz w:val="24"/>
                <w:szCs w:val="24"/>
              </w:rPr>
              <w:t>19.</w:t>
            </w:r>
          </w:p>
        </w:tc>
        <w:tc>
          <w:tcPr>
            <w:tcW w:w="2247" w:type="dxa"/>
            <w:tcMar>
              <w:top w:w="0" w:type="auto"/>
              <w:bottom w:w="0" w:type="auto"/>
            </w:tcMar>
          </w:tcPr>
          <w:p w14:paraId="60DC69F5" w14:textId="77777777" w:rsidR="00381A28" w:rsidRDefault="00CB3FA1">
            <w:r>
              <w:rPr>
                <w:color w:val="000000"/>
                <w:sz w:val="24"/>
                <w:szCs w:val="24"/>
              </w:rPr>
              <w:t>A. docum</w:t>
            </w:r>
            <w:r>
              <w:rPr>
                <w:b/>
                <w:bCs/>
                <w:color w:val="000000"/>
                <w:sz w:val="24"/>
                <w:szCs w:val="24"/>
                <w:u w:val="single"/>
              </w:rPr>
              <w:t>e</w:t>
            </w:r>
            <w:r>
              <w:rPr>
                <w:color w:val="000000"/>
                <w:sz w:val="24"/>
                <w:szCs w:val="24"/>
              </w:rPr>
              <w:t>ntary</w:t>
            </w:r>
          </w:p>
        </w:tc>
        <w:tc>
          <w:tcPr>
            <w:tcW w:w="2247" w:type="dxa"/>
            <w:tcMar>
              <w:top w:w="0" w:type="auto"/>
              <w:bottom w:w="0" w:type="auto"/>
            </w:tcMar>
          </w:tcPr>
          <w:p w14:paraId="02D9CBE0" w14:textId="77777777" w:rsidR="00381A28" w:rsidRDefault="00CB3FA1">
            <w:r>
              <w:rPr>
                <w:color w:val="000000"/>
                <w:sz w:val="24"/>
                <w:szCs w:val="24"/>
              </w:rPr>
              <w:t>B. improvem</w:t>
            </w:r>
            <w:r>
              <w:rPr>
                <w:b/>
                <w:bCs/>
                <w:color w:val="000000"/>
                <w:sz w:val="24"/>
                <w:szCs w:val="24"/>
                <w:u w:val="single"/>
              </w:rPr>
              <w:t>e</w:t>
            </w:r>
            <w:r>
              <w:rPr>
                <w:color w:val="000000"/>
                <w:sz w:val="24"/>
                <w:szCs w:val="24"/>
              </w:rPr>
              <w:t>nt</w:t>
            </w:r>
          </w:p>
        </w:tc>
        <w:tc>
          <w:tcPr>
            <w:tcW w:w="2247" w:type="dxa"/>
            <w:tcMar>
              <w:top w:w="0" w:type="auto"/>
              <w:bottom w:w="0" w:type="auto"/>
            </w:tcMar>
          </w:tcPr>
          <w:p w14:paraId="786F0B1E" w14:textId="77777777" w:rsidR="00381A28" w:rsidRDefault="00CB3FA1">
            <w:r>
              <w:rPr>
                <w:color w:val="000000"/>
                <w:sz w:val="24"/>
                <w:szCs w:val="24"/>
              </w:rPr>
              <w:t>C. environm</w:t>
            </w:r>
            <w:r>
              <w:rPr>
                <w:b/>
                <w:bCs/>
                <w:color w:val="000000"/>
                <w:sz w:val="24"/>
                <w:szCs w:val="24"/>
                <w:u w:val="single"/>
              </w:rPr>
              <w:t>e</w:t>
            </w:r>
            <w:r>
              <w:rPr>
                <w:color w:val="000000"/>
                <w:sz w:val="24"/>
                <w:szCs w:val="24"/>
              </w:rPr>
              <w:t>nt</w:t>
            </w:r>
          </w:p>
        </w:tc>
        <w:tc>
          <w:tcPr>
            <w:tcW w:w="2247" w:type="dxa"/>
            <w:tcMar>
              <w:top w:w="0" w:type="auto"/>
              <w:bottom w:w="0" w:type="auto"/>
            </w:tcMar>
          </w:tcPr>
          <w:p w14:paraId="570A6753" w14:textId="77777777" w:rsidR="00381A28" w:rsidRDefault="00CB3FA1">
            <w:r>
              <w:rPr>
                <w:color w:val="000000"/>
                <w:sz w:val="24"/>
                <w:szCs w:val="24"/>
              </w:rPr>
              <w:t>D. developm</w:t>
            </w:r>
            <w:r>
              <w:rPr>
                <w:b/>
                <w:bCs/>
                <w:color w:val="000000"/>
                <w:sz w:val="24"/>
                <w:szCs w:val="24"/>
                <w:u w:val="single"/>
              </w:rPr>
              <w:t>e</w:t>
            </w:r>
            <w:r>
              <w:rPr>
                <w:color w:val="000000"/>
                <w:sz w:val="24"/>
                <w:szCs w:val="24"/>
              </w:rPr>
              <w:t>nt</w:t>
            </w:r>
          </w:p>
        </w:tc>
      </w:tr>
      <w:tr w:rsidR="00381A28" w14:paraId="188F7FA2" w14:textId="77777777" w:rsidTr="00A04689">
        <w:tc>
          <w:tcPr>
            <w:tcW w:w="651" w:type="dxa"/>
            <w:tcMar>
              <w:top w:w="0" w:type="auto"/>
              <w:bottom w:w="0" w:type="auto"/>
            </w:tcMar>
          </w:tcPr>
          <w:p w14:paraId="3725C0E7" w14:textId="77777777" w:rsidR="00381A28" w:rsidRDefault="00CB3FA1">
            <w:r>
              <w:rPr>
                <w:color w:val="000000"/>
                <w:sz w:val="24"/>
                <w:szCs w:val="24"/>
              </w:rPr>
              <w:t>20.</w:t>
            </w:r>
          </w:p>
        </w:tc>
        <w:tc>
          <w:tcPr>
            <w:tcW w:w="2247" w:type="dxa"/>
            <w:tcMar>
              <w:top w:w="0" w:type="auto"/>
              <w:bottom w:w="0" w:type="auto"/>
            </w:tcMar>
          </w:tcPr>
          <w:p w14:paraId="3E662600" w14:textId="77777777" w:rsidR="00381A28" w:rsidRDefault="00CB3FA1">
            <w:r>
              <w:rPr>
                <w:color w:val="000000"/>
                <w:sz w:val="24"/>
                <w:szCs w:val="24"/>
              </w:rPr>
              <w:t>A. headach</w:t>
            </w:r>
            <w:r>
              <w:rPr>
                <w:b/>
                <w:bCs/>
                <w:color w:val="000000"/>
                <w:sz w:val="24"/>
                <w:szCs w:val="24"/>
                <w:u w:val="single"/>
              </w:rPr>
              <w:t>es</w:t>
            </w:r>
          </w:p>
        </w:tc>
        <w:tc>
          <w:tcPr>
            <w:tcW w:w="2247" w:type="dxa"/>
            <w:tcMar>
              <w:top w:w="0" w:type="auto"/>
              <w:bottom w:w="0" w:type="auto"/>
            </w:tcMar>
          </w:tcPr>
          <w:p w14:paraId="6FCC9DCC" w14:textId="77777777" w:rsidR="00381A28" w:rsidRDefault="00CB3FA1">
            <w:r>
              <w:rPr>
                <w:color w:val="000000"/>
                <w:sz w:val="24"/>
                <w:szCs w:val="24"/>
              </w:rPr>
              <w:t>B. research</w:t>
            </w:r>
            <w:r>
              <w:rPr>
                <w:b/>
                <w:bCs/>
                <w:color w:val="000000"/>
                <w:sz w:val="24"/>
                <w:szCs w:val="24"/>
                <w:u w:val="single"/>
              </w:rPr>
              <w:t>es</w:t>
            </w:r>
          </w:p>
        </w:tc>
        <w:tc>
          <w:tcPr>
            <w:tcW w:w="2247" w:type="dxa"/>
            <w:tcMar>
              <w:top w:w="0" w:type="auto"/>
              <w:bottom w:w="0" w:type="auto"/>
            </w:tcMar>
          </w:tcPr>
          <w:p w14:paraId="17CE861C" w14:textId="77777777" w:rsidR="00381A28" w:rsidRDefault="00CB3FA1">
            <w:r>
              <w:rPr>
                <w:color w:val="000000"/>
                <w:sz w:val="24"/>
                <w:szCs w:val="24"/>
              </w:rPr>
              <w:t>C. wish</w:t>
            </w:r>
            <w:r>
              <w:rPr>
                <w:b/>
                <w:bCs/>
                <w:color w:val="000000"/>
                <w:sz w:val="24"/>
                <w:szCs w:val="24"/>
                <w:u w:val="single"/>
              </w:rPr>
              <w:t>es</w:t>
            </w:r>
          </w:p>
        </w:tc>
        <w:tc>
          <w:tcPr>
            <w:tcW w:w="2247" w:type="dxa"/>
            <w:tcMar>
              <w:top w:w="0" w:type="auto"/>
              <w:bottom w:w="0" w:type="auto"/>
            </w:tcMar>
          </w:tcPr>
          <w:p w14:paraId="68FBA255" w14:textId="77777777" w:rsidR="00381A28" w:rsidRDefault="00CB3FA1">
            <w:r>
              <w:rPr>
                <w:color w:val="000000"/>
                <w:sz w:val="24"/>
                <w:szCs w:val="24"/>
              </w:rPr>
              <w:t>D. bush</w:t>
            </w:r>
            <w:r>
              <w:rPr>
                <w:b/>
                <w:bCs/>
                <w:color w:val="000000"/>
                <w:sz w:val="24"/>
                <w:szCs w:val="24"/>
                <w:u w:val="single"/>
              </w:rPr>
              <w:t>es</w:t>
            </w:r>
          </w:p>
        </w:tc>
      </w:tr>
    </w:tbl>
    <w:p w14:paraId="54201AC7" w14:textId="77777777" w:rsidR="00381A28" w:rsidRDefault="00CB3FA1">
      <w:pPr>
        <w:spacing w:after="0" w:line="240" w:lineRule="auto"/>
      </w:pPr>
      <w:r>
        <w:rPr>
          <w:b/>
          <w:bCs/>
          <w:color w:val="000000"/>
          <w:sz w:val="24"/>
          <w:szCs w:val="24"/>
        </w:rPr>
        <w:t>Mark the letter A, B, C or D on your answer sheet to indicate the correct answer in each of the following questions.</w:t>
      </w:r>
    </w:p>
    <w:tbl>
      <w:tblPr>
        <w:tblStyle w:val="NormalTablePHPDOCX"/>
        <w:tblW w:w="5000" w:type="pct"/>
        <w:tblLook w:val="04A0" w:firstRow="1" w:lastRow="0" w:firstColumn="1" w:lastColumn="0" w:noHBand="0" w:noVBand="1"/>
      </w:tblPr>
      <w:tblGrid>
        <w:gridCol w:w="580"/>
        <w:gridCol w:w="2522"/>
        <w:gridCol w:w="2540"/>
        <w:gridCol w:w="2525"/>
        <w:gridCol w:w="2515"/>
      </w:tblGrid>
      <w:tr w:rsidR="00381A28" w14:paraId="3DD0C76C" w14:textId="77777777">
        <w:tc>
          <w:tcPr>
            <w:tcW w:w="600" w:type="dxa"/>
            <w:tcMar>
              <w:top w:w="0" w:type="auto"/>
              <w:bottom w:w="0" w:type="auto"/>
            </w:tcMar>
          </w:tcPr>
          <w:p w14:paraId="6EB03595" w14:textId="77777777" w:rsidR="00381A28" w:rsidRDefault="00CB3FA1">
            <w:r>
              <w:rPr>
                <w:color w:val="000000"/>
                <w:sz w:val="24"/>
                <w:szCs w:val="24"/>
              </w:rPr>
              <w:t>21.</w:t>
            </w:r>
          </w:p>
        </w:tc>
        <w:tc>
          <w:tcPr>
            <w:tcW w:w="0" w:type="auto"/>
            <w:gridSpan w:val="4"/>
            <w:tcMar>
              <w:top w:w="0" w:type="auto"/>
              <w:bottom w:w="0" w:type="auto"/>
            </w:tcMar>
          </w:tcPr>
          <w:p w14:paraId="7904878B" w14:textId="77777777" w:rsidR="00381A28" w:rsidRDefault="00CB3FA1">
            <w:r>
              <w:rPr>
                <w:color w:val="000000"/>
                <w:sz w:val="24"/>
                <w:szCs w:val="24"/>
              </w:rPr>
              <w:t>Kate, with ________ I studied in the middle school, is now a student in Canada.</w:t>
            </w:r>
          </w:p>
        </w:tc>
      </w:tr>
      <w:tr w:rsidR="00381A28" w14:paraId="491C6197" w14:textId="77777777">
        <w:tc>
          <w:tcPr>
            <w:tcW w:w="600" w:type="dxa"/>
            <w:tcMar>
              <w:top w:w="0" w:type="auto"/>
              <w:bottom w:w="0" w:type="auto"/>
            </w:tcMar>
          </w:tcPr>
          <w:p w14:paraId="0D7F51AE" w14:textId="77777777" w:rsidR="00381A28" w:rsidRDefault="00381A28"/>
        </w:tc>
        <w:tc>
          <w:tcPr>
            <w:tcW w:w="2070" w:type="dxa"/>
            <w:tcMar>
              <w:top w:w="0" w:type="auto"/>
              <w:bottom w:w="0" w:type="auto"/>
            </w:tcMar>
          </w:tcPr>
          <w:p w14:paraId="686D32B6" w14:textId="77777777" w:rsidR="00381A28" w:rsidRDefault="00CB3FA1">
            <w:r>
              <w:rPr>
                <w:color w:val="000000"/>
                <w:sz w:val="24"/>
                <w:szCs w:val="24"/>
              </w:rPr>
              <w:t>A. whom</w:t>
            </w:r>
          </w:p>
        </w:tc>
        <w:tc>
          <w:tcPr>
            <w:tcW w:w="2070" w:type="dxa"/>
            <w:tcMar>
              <w:top w:w="0" w:type="auto"/>
              <w:bottom w:w="0" w:type="auto"/>
            </w:tcMar>
          </w:tcPr>
          <w:p w14:paraId="403F5A4A" w14:textId="77777777" w:rsidR="00381A28" w:rsidRDefault="00CB3FA1">
            <w:r>
              <w:rPr>
                <w:color w:val="000000"/>
                <w:sz w:val="24"/>
                <w:szCs w:val="24"/>
              </w:rPr>
              <w:t>B. that</w:t>
            </w:r>
          </w:p>
        </w:tc>
        <w:tc>
          <w:tcPr>
            <w:tcW w:w="2070" w:type="dxa"/>
            <w:tcMar>
              <w:top w:w="0" w:type="auto"/>
              <w:bottom w:w="0" w:type="auto"/>
            </w:tcMar>
          </w:tcPr>
          <w:p w14:paraId="5977B17B" w14:textId="77777777" w:rsidR="00381A28" w:rsidRDefault="00CB3FA1">
            <w:r>
              <w:rPr>
                <w:color w:val="000000"/>
                <w:sz w:val="24"/>
                <w:szCs w:val="24"/>
              </w:rPr>
              <w:t>C. who</w:t>
            </w:r>
          </w:p>
        </w:tc>
        <w:tc>
          <w:tcPr>
            <w:tcW w:w="2070" w:type="dxa"/>
            <w:tcMar>
              <w:top w:w="0" w:type="auto"/>
              <w:bottom w:w="0" w:type="auto"/>
            </w:tcMar>
          </w:tcPr>
          <w:p w14:paraId="5FE0AB66" w14:textId="77777777" w:rsidR="00381A28" w:rsidRDefault="00CB3FA1">
            <w:r>
              <w:rPr>
                <w:color w:val="000000"/>
                <w:sz w:val="24"/>
                <w:szCs w:val="24"/>
              </w:rPr>
              <w:t>D. whose</w:t>
            </w:r>
          </w:p>
        </w:tc>
      </w:tr>
      <w:tr w:rsidR="00381A28" w14:paraId="560CF2D8" w14:textId="77777777">
        <w:tc>
          <w:tcPr>
            <w:tcW w:w="600" w:type="dxa"/>
            <w:tcMar>
              <w:top w:w="0" w:type="auto"/>
              <w:bottom w:w="0" w:type="auto"/>
            </w:tcMar>
          </w:tcPr>
          <w:p w14:paraId="60D8A928" w14:textId="77777777" w:rsidR="00381A28" w:rsidRDefault="00CB3FA1">
            <w:r>
              <w:rPr>
                <w:color w:val="000000"/>
                <w:sz w:val="24"/>
                <w:szCs w:val="24"/>
              </w:rPr>
              <w:t>22.</w:t>
            </w:r>
          </w:p>
        </w:tc>
        <w:tc>
          <w:tcPr>
            <w:tcW w:w="0" w:type="auto"/>
            <w:gridSpan w:val="4"/>
            <w:tcMar>
              <w:top w:w="0" w:type="auto"/>
              <w:bottom w:w="0" w:type="auto"/>
            </w:tcMar>
          </w:tcPr>
          <w:p w14:paraId="72DE526C" w14:textId="77777777" w:rsidR="00381A28" w:rsidRDefault="00CB3FA1">
            <w:r>
              <w:rPr>
                <w:color w:val="000000"/>
                <w:sz w:val="24"/>
                <w:szCs w:val="24"/>
              </w:rPr>
              <w:t>There was a storm ________ I had never experienced before.</w:t>
            </w:r>
          </w:p>
        </w:tc>
      </w:tr>
      <w:tr w:rsidR="00381A28" w14:paraId="6E36997F" w14:textId="77777777">
        <w:tc>
          <w:tcPr>
            <w:tcW w:w="600" w:type="dxa"/>
            <w:tcMar>
              <w:top w:w="0" w:type="auto"/>
              <w:bottom w:w="0" w:type="auto"/>
            </w:tcMar>
          </w:tcPr>
          <w:p w14:paraId="49CD1AD1" w14:textId="77777777" w:rsidR="00381A28" w:rsidRDefault="00381A28"/>
        </w:tc>
        <w:tc>
          <w:tcPr>
            <w:tcW w:w="2070" w:type="dxa"/>
            <w:tcMar>
              <w:top w:w="0" w:type="auto"/>
              <w:bottom w:w="0" w:type="auto"/>
            </w:tcMar>
          </w:tcPr>
          <w:p w14:paraId="5C8A8F4D" w14:textId="77777777" w:rsidR="00381A28" w:rsidRDefault="00CB3FA1">
            <w:r>
              <w:rPr>
                <w:color w:val="000000"/>
                <w:sz w:val="24"/>
                <w:szCs w:val="24"/>
              </w:rPr>
              <w:t>A. for which</w:t>
            </w:r>
          </w:p>
        </w:tc>
        <w:tc>
          <w:tcPr>
            <w:tcW w:w="2070" w:type="dxa"/>
            <w:tcMar>
              <w:top w:w="0" w:type="auto"/>
              <w:bottom w:w="0" w:type="auto"/>
            </w:tcMar>
          </w:tcPr>
          <w:p w14:paraId="4AA872D6" w14:textId="77777777" w:rsidR="00381A28" w:rsidRDefault="00CB3FA1">
            <w:r>
              <w:rPr>
                <w:color w:val="000000"/>
                <w:sz w:val="24"/>
                <w:szCs w:val="24"/>
              </w:rPr>
              <w:t>B. such as</w:t>
            </w:r>
          </w:p>
        </w:tc>
        <w:tc>
          <w:tcPr>
            <w:tcW w:w="2070" w:type="dxa"/>
            <w:tcMar>
              <w:top w:w="0" w:type="auto"/>
              <w:bottom w:w="0" w:type="auto"/>
            </w:tcMar>
          </w:tcPr>
          <w:p w14:paraId="3B4A4ADE" w14:textId="77777777" w:rsidR="00381A28" w:rsidRDefault="00CB3FA1">
            <w:r>
              <w:rPr>
                <w:color w:val="000000"/>
                <w:sz w:val="24"/>
                <w:szCs w:val="24"/>
              </w:rPr>
              <w:t>C. which</w:t>
            </w:r>
          </w:p>
        </w:tc>
        <w:tc>
          <w:tcPr>
            <w:tcW w:w="2070" w:type="dxa"/>
            <w:tcMar>
              <w:top w:w="0" w:type="auto"/>
              <w:bottom w:w="0" w:type="auto"/>
            </w:tcMar>
          </w:tcPr>
          <w:p w14:paraId="2C26F94C" w14:textId="77777777" w:rsidR="00381A28" w:rsidRDefault="00CB3FA1">
            <w:r>
              <w:rPr>
                <w:color w:val="000000"/>
                <w:sz w:val="24"/>
                <w:szCs w:val="24"/>
              </w:rPr>
              <w:t>D. as which</w:t>
            </w:r>
          </w:p>
        </w:tc>
      </w:tr>
      <w:tr w:rsidR="00381A28" w14:paraId="67301C32" w14:textId="77777777">
        <w:tc>
          <w:tcPr>
            <w:tcW w:w="600" w:type="dxa"/>
            <w:tcMar>
              <w:top w:w="0" w:type="auto"/>
              <w:bottom w:w="0" w:type="auto"/>
            </w:tcMar>
          </w:tcPr>
          <w:p w14:paraId="3FAB8284" w14:textId="77777777" w:rsidR="00381A28" w:rsidRDefault="00CB3FA1">
            <w:r>
              <w:rPr>
                <w:color w:val="000000"/>
                <w:sz w:val="24"/>
                <w:szCs w:val="24"/>
              </w:rPr>
              <w:t>23.</w:t>
            </w:r>
          </w:p>
        </w:tc>
        <w:tc>
          <w:tcPr>
            <w:tcW w:w="0" w:type="auto"/>
            <w:gridSpan w:val="4"/>
            <w:tcMar>
              <w:top w:w="0" w:type="auto"/>
              <w:bottom w:w="0" w:type="auto"/>
            </w:tcMar>
          </w:tcPr>
          <w:p w14:paraId="31BAD2A7" w14:textId="77777777" w:rsidR="00381A28" w:rsidRDefault="00CB3FA1">
            <w:r>
              <w:rPr>
                <w:color w:val="000000"/>
                <w:sz w:val="24"/>
                <w:szCs w:val="24"/>
              </w:rPr>
              <w:t>The girl, ________ father is a professor, wants to become a dancer.</w:t>
            </w:r>
          </w:p>
        </w:tc>
      </w:tr>
      <w:tr w:rsidR="00381A28" w14:paraId="3B1F7171" w14:textId="77777777">
        <w:tc>
          <w:tcPr>
            <w:tcW w:w="600" w:type="dxa"/>
            <w:tcMar>
              <w:top w:w="0" w:type="auto"/>
              <w:bottom w:w="0" w:type="auto"/>
            </w:tcMar>
          </w:tcPr>
          <w:p w14:paraId="3BB6879A" w14:textId="77777777" w:rsidR="00381A28" w:rsidRDefault="00381A28"/>
        </w:tc>
        <w:tc>
          <w:tcPr>
            <w:tcW w:w="2070" w:type="dxa"/>
            <w:tcMar>
              <w:top w:w="0" w:type="auto"/>
              <w:bottom w:w="0" w:type="auto"/>
            </w:tcMar>
          </w:tcPr>
          <w:p w14:paraId="647CE5D3" w14:textId="77777777" w:rsidR="00381A28" w:rsidRDefault="00CB3FA1">
            <w:r>
              <w:rPr>
                <w:color w:val="000000"/>
                <w:sz w:val="24"/>
                <w:szCs w:val="24"/>
              </w:rPr>
              <w:t>A. who</w:t>
            </w:r>
          </w:p>
        </w:tc>
        <w:tc>
          <w:tcPr>
            <w:tcW w:w="2070" w:type="dxa"/>
            <w:tcMar>
              <w:top w:w="0" w:type="auto"/>
              <w:bottom w:w="0" w:type="auto"/>
            </w:tcMar>
          </w:tcPr>
          <w:p w14:paraId="2689C96A" w14:textId="77777777" w:rsidR="00381A28" w:rsidRDefault="00CB3FA1">
            <w:r>
              <w:rPr>
                <w:color w:val="000000"/>
                <w:sz w:val="24"/>
                <w:szCs w:val="24"/>
              </w:rPr>
              <w:t>B. whose</w:t>
            </w:r>
          </w:p>
        </w:tc>
        <w:tc>
          <w:tcPr>
            <w:tcW w:w="2070" w:type="dxa"/>
            <w:tcMar>
              <w:top w:w="0" w:type="auto"/>
              <w:bottom w:w="0" w:type="auto"/>
            </w:tcMar>
          </w:tcPr>
          <w:p w14:paraId="0F00A15B" w14:textId="77777777" w:rsidR="00381A28" w:rsidRDefault="00CB3FA1">
            <w:r>
              <w:rPr>
                <w:color w:val="000000"/>
                <w:sz w:val="24"/>
                <w:szCs w:val="24"/>
              </w:rPr>
              <w:t>C. whom</w:t>
            </w:r>
          </w:p>
        </w:tc>
        <w:tc>
          <w:tcPr>
            <w:tcW w:w="2070" w:type="dxa"/>
            <w:tcMar>
              <w:top w:w="0" w:type="auto"/>
              <w:bottom w:w="0" w:type="auto"/>
            </w:tcMar>
          </w:tcPr>
          <w:p w14:paraId="263ADC3A" w14:textId="77777777" w:rsidR="00381A28" w:rsidRDefault="00CB3FA1">
            <w:r>
              <w:rPr>
                <w:color w:val="000000"/>
                <w:sz w:val="24"/>
                <w:szCs w:val="24"/>
              </w:rPr>
              <w:t>D. what</w:t>
            </w:r>
          </w:p>
        </w:tc>
      </w:tr>
      <w:tr w:rsidR="00381A28" w14:paraId="0FF8B75A" w14:textId="77777777">
        <w:tc>
          <w:tcPr>
            <w:tcW w:w="600" w:type="dxa"/>
            <w:tcMar>
              <w:top w:w="0" w:type="auto"/>
              <w:bottom w:w="0" w:type="auto"/>
            </w:tcMar>
          </w:tcPr>
          <w:p w14:paraId="404FC3C2" w14:textId="77777777" w:rsidR="00381A28" w:rsidRDefault="00CB3FA1">
            <w:r>
              <w:rPr>
                <w:color w:val="000000"/>
                <w:sz w:val="24"/>
                <w:szCs w:val="24"/>
              </w:rPr>
              <w:t>24.</w:t>
            </w:r>
          </w:p>
        </w:tc>
        <w:tc>
          <w:tcPr>
            <w:tcW w:w="0" w:type="auto"/>
            <w:gridSpan w:val="4"/>
            <w:tcMar>
              <w:top w:w="0" w:type="auto"/>
              <w:bottom w:w="0" w:type="auto"/>
            </w:tcMar>
          </w:tcPr>
          <w:p w14:paraId="4F15BCCC" w14:textId="77777777" w:rsidR="00381A28" w:rsidRDefault="00CB3FA1">
            <w:r>
              <w:rPr>
                <w:color w:val="000000"/>
                <w:sz w:val="24"/>
                <w:szCs w:val="24"/>
              </w:rPr>
              <w:t>I talked to the girl ________ car had broken down in front of the shop.</w:t>
            </w:r>
          </w:p>
        </w:tc>
      </w:tr>
      <w:tr w:rsidR="00381A28" w14:paraId="2D2B6DBE" w14:textId="77777777">
        <w:tc>
          <w:tcPr>
            <w:tcW w:w="600" w:type="dxa"/>
            <w:tcMar>
              <w:top w:w="0" w:type="auto"/>
              <w:bottom w:w="0" w:type="auto"/>
            </w:tcMar>
          </w:tcPr>
          <w:p w14:paraId="539EB7FC" w14:textId="77777777" w:rsidR="00381A28" w:rsidRDefault="00381A28"/>
        </w:tc>
        <w:tc>
          <w:tcPr>
            <w:tcW w:w="2070" w:type="dxa"/>
            <w:tcMar>
              <w:top w:w="0" w:type="auto"/>
              <w:bottom w:w="0" w:type="auto"/>
            </w:tcMar>
          </w:tcPr>
          <w:p w14:paraId="0B05128C" w14:textId="77777777" w:rsidR="00381A28" w:rsidRDefault="00CB3FA1">
            <w:r>
              <w:rPr>
                <w:color w:val="000000"/>
                <w:sz w:val="24"/>
                <w:szCs w:val="24"/>
              </w:rPr>
              <w:t>A. whom</w:t>
            </w:r>
          </w:p>
        </w:tc>
        <w:tc>
          <w:tcPr>
            <w:tcW w:w="2070" w:type="dxa"/>
            <w:tcMar>
              <w:top w:w="0" w:type="auto"/>
              <w:bottom w:w="0" w:type="auto"/>
            </w:tcMar>
          </w:tcPr>
          <w:p w14:paraId="5CA529B9" w14:textId="77777777" w:rsidR="00381A28" w:rsidRDefault="00CB3FA1">
            <w:r>
              <w:rPr>
                <w:color w:val="000000"/>
                <w:sz w:val="24"/>
                <w:szCs w:val="24"/>
              </w:rPr>
              <w:t>B. whose</w:t>
            </w:r>
          </w:p>
        </w:tc>
        <w:tc>
          <w:tcPr>
            <w:tcW w:w="2070" w:type="dxa"/>
            <w:tcMar>
              <w:top w:w="0" w:type="auto"/>
              <w:bottom w:w="0" w:type="auto"/>
            </w:tcMar>
          </w:tcPr>
          <w:p w14:paraId="473E8622" w14:textId="77777777" w:rsidR="00381A28" w:rsidRDefault="00CB3FA1">
            <w:r>
              <w:rPr>
                <w:color w:val="000000"/>
                <w:sz w:val="24"/>
                <w:szCs w:val="24"/>
              </w:rPr>
              <w:t>C. that</w:t>
            </w:r>
          </w:p>
        </w:tc>
        <w:tc>
          <w:tcPr>
            <w:tcW w:w="2070" w:type="dxa"/>
            <w:tcMar>
              <w:top w:w="0" w:type="auto"/>
              <w:bottom w:w="0" w:type="auto"/>
            </w:tcMar>
          </w:tcPr>
          <w:p w14:paraId="44AC9DB8" w14:textId="77777777" w:rsidR="00381A28" w:rsidRDefault="00CB3FA1">
            <w:r>
              <w:rPr>
                <w:color w:val="000000"/>
                <w:sz w:val="24"/>
                <w:szCs w:val="24"/>
              </w:rPr>
              <w:t>D. who</w:t>
            </w:r>
          </w:p>
        </w:tc>
      </w:tr>
      <w:tr w:rsidR="00381A28" w14:paraId="019B0A9B" w14:textId="77777777">
        <w:tc>
          <w:tcPr>
            <w:tcW w:w="600" w:type="dxa"/>
            <w:tcMar>
              <w:top w:w="0" w:type="auto"/>
              <w:bottom w:w="0" w:type="auto"/>
            </w:tcMar>
          </w:tcPr>
          <w:p w14:paraId="761DD9F4" w14:textId="77777777" w:rsidR="00381A28" w:rsidRDefault="00CB3FA1">
            <w:r>
              <w:rPr>
                <w:color w:val="000000"/>
                <w:sz w:val="24"/>
                <w:szCs w:val="24"/>
              </w:rPr>
              <w:t>25.</w:t>
            </w:r>
          </w:p>
        </w:tc>
        <w:tc>
          <w:tcPr>
            <w:tcW w:w="0" w:type="auto"/>
            <w:gridSpan w:val="4"/>
            <w:tcMar>
              <w:top w:w="0" w:type="auto"/>
              <w:bottom w:w="0" w:type="auto"/>
            </w:tcMar>
          </w:tcPr>
          <w:p w14:paraId="723F4DDD" w14:textId="77777777" w:rsidR="00381A28" w:rsidRDefault="00CB3FA1">
            <w:r>
              <w:rPr>
                <w:color w:val="000000"/>
                <w:sz w:val="24"/>
                <w:szCs w:val="24"/>
              </w:rPr>
              <w:t>If today ________ Sunday, his parents ________ take him to Erahouse farm to relax.</w:t>
            </w:r>
          </w:p>
        </w:tc>
      </w:tr>
      <w:tr w:rsidR="00381A28" w14:paraId="1D22A1A0" w14:textId="77777777">
        <w:tc>
          <w:tcPr>
            <w:tcW w:w="600" w:type="dxa"/>
            <w:tcMar>
              <w:top w:w="0" w:type="auto"/>
              <w:bottom w:w="0" w:type="auto"/>
            </w:tcMar>
          </w:tcPr>
          <w:p w14:paraId="33F27E67" w14:textId="77777777" w:rsidR="00381A28" w:rsidRDefault="00381A28"/>
        </w:tc>
        <w:tc>
          <w:tcPr>
            <w:tcW w:w="2070" w:type="dxa"/>
            <w:tcMar>
              <w:top w:w="0" w:type="auto"/>
              <w:bottom w:w="0" w:type="auto"/>
            </w:tcMar>
          </w:tcPr>
          <w:p w14:paraId="78E801B1" w14:textId="77777777" w:rsidR="00381A28" w:rsidRDefault="00CB3FA1">
            <w:r>
              <w:rPr>
                <w:color w:val="000000"/>
                <w:sz w:val="24"/>
                <w:szCs w:val="24"/>
              </w:rPr>
              <w:t>A. was - would</w:t>
            </w:r>
          </w:p>
        </w:tc>
        <w:tc>
          <w:tcPr>
            <w:tcW w:w="2070" w:type="dxa"/>
            <w:tcMar>
              <w:top w:w="0" w:type="auto"/>
              <w:bottom w:w="0" w:type="auto"/>
            </w:tcMar>
          </w:tcPr>
          <w:p w14:paraId="7795EB8E" w14:textId="77777777" w:rsidR="00381A28" w:rsidRDefault="00CB3FA1">
            <w:r>
              <w:rPr>
                <w:color w:val="000000"/>
                <w:sz w:val="24"/>
                <w:szCs w:val="24"/>
              </w:rPr>
              <w:t>B. is - will</w:t>
            </w:r>
          </w:p>
        </w:tc>
        <w:tc>
          <w:tcPr>
            <w:tcW w:w="2070" w:type="dxa"/>
            <w:tcMar>
              <w:top w:w="0" w:type="auto"/>
              <w:bottom w:w="0" w:type="auto"/>
            </w:tcMar>
          </w:tcPr>
          <w:p w14:paraId="4D7A9FBF" w14:textId="77777777" w:rsidR="00381A28" w:rsidRDefault="00CB3FA1">
            <w:r>
              <w:rPr>
                <w:color w:val="000000"/>
                <w:sz w:val="24"/>
                <w:szCs w:val="24"/>
              </w:rPr>
              <w:t>C. both B &amp; C</w:t>
            </w:r>
          </w:p>
        </w:tc>
        <w:tc>
          <w:tcPr>
            <w:tcW w:w="2070" w:type="dxa"/>
            <w:tcMar>
              <w:top w:w="0" w:type="auto"/>
              <w:bottom w:w="0" w:type="auto"/>
            </w:tcMar>
          </w:tcPr>
          <w:p w14:paraId="744F3149" w14:textId="77777777" w:rsidR="00381A28" w:rsidRDefault="00CB3FA1">
            <w:r>
              <w:rPr>
                <w:color w:val="000000"/>
                <w:sz w:val="24"/>
                <w:szCs w:val="24"/>
              </w:rPr>
              <w:t>D. were - would</w:t>
            </w:r>
          </w:p>
        </w:tc>
      </w:tr>
      <w:tr w:rsidR="00381A28" w14:paraId="42C4FC2D" w14:textId="77777777">
        <w:tc>
          <w:tcPr>
            <w:tcW w:w="600" w:type="dxa"/>
            <w:tcMar>
              <w:top w:w="0" w:type="auto"/>
              <w:bottom w:w="0" w:type="auto"/>
            </w:tcMar>
          </w:tcPr>
          <w:p w14:paraId="549F4460" w14:textId="77777777" w:rsidR="00381A28" w:rsidRDefault="00CB3FA1">
            <w:r>
              <w:rPr>
                <w:color w:val="000000"/>
                <w:sz w:val="24"/>
                <w:szCs w:val="24"/>
              </w:rPr>
              <w:t>26.</w:t>
            </w:r>
          </w:p>
        </w:tc>
        <w:tc>
          <w:tcPr>
            <w:tcW w:w="0" w:type="auto"/>
            <w:gridSpan w:val="4"/>
            <w:tcMar>
              <w:top w:w="0" w:type="auto"/>
              <w:bottom w:w="0" w:type="auto"/>
            </w:tcMar>
          </w:tcPr>
          <w:p w14:paraId="7D0EFB20" w14:textId="77777777" w:rsidR="00381A28" w:rsidRDefault="00CB3FA1">
            <w:r>
              <w:rPr>
                <w:color w:val="000000"/>
                <w:sz w:val="24"/>
                <w:szCs w:val="24"/>
              </w:rPr>
              <w:t>Artificial flavors are ________ designed to mimic the taste of natural ingredients.</w:t>
            </w:r>
          </w:p>
        </w:tc>
      </w:tr>
      <w:tr w:rsidR="00381A28" w14:paraId="6CDB8CA3" w14:textId="77777777">
        <w:tc>
          <w:tcPr>
            <w:tcW w:w="600" w:type="dxa"/>
            <w:tcMar>
              <w:top w:w="0" w:type="auto"/>
              <w:bottom w:w="0" w:type="auto"/>
            </w:tcMar>
          </w:tcPr>
          <w:p w14:paraId="1A0B2670" w14:textId="77777777" w:rsidR="00381A28" w:rsidRDefault="00381A28"/>
        </w:tc>
        <w:tc>
          <w:tcPr>
            <w:tcW w:w="2070" w:type="dxa"/>
            <w:tcMar>
              <w:top w:w="0" w:type="auto"/>
              <w:bottom w:w="0" w:type="auto"/>
            </w:tcMar>
          </w:tcPr>
          <w:p w14:paraId="38CE533B" w14:textId="77777777" w:rsidR="00381A28" w:rsidRDefault="00CB3FA1">
            <w:r>
              <w:rPr>
                <w:color w:val="000000"/>
                <w:sz w:val="24"/>
                <w:szCs w:val="24"/>
              </w:rPr>
              <w:t>A. additive</w:t>
            </w:r>
          </w:p>
        </w:tc>
        <w:tc>
          <w:tcPr>
            <w:tcW w:w="2070" w:type="dxa"/>
            <w:tcMar>
              <w:top w:w="0" w:type="auto"/>
              <w:bottom w:w="0" w:type="auto"/>
            </w:tcMar>
          </w:tcPr>
          <w:p w14:paraId="5E5BCF48" w14:textId="77777777" w:rsidR="00381A28" w:rsidRDefault="00CB3FA1">
            <w:r>
              <w:rPr>
                <w:color w:val="000000"/>
                <w:sz w:val="24"/>
                <w:szCs w:val="24"/>
              </w:rPr>
              <w:t>B. additives</w:t>
            </w:r>
          </w:p>
        </w:tc>
        <w:tc>
          <w:tcPr>
            <w:tcW w:w="2070" w:type="dxa"/>
            <w:tcMar>
              <w:top w:w="0" w:type="auto"/>
              <w:bottom w:w="0" w:type="auto"/>
            </w:tcMar>
          </w:tcPr>
          <w:p w14:paraId="032BD6A0" w14:textId="77777777" w:rsidR="00381A28" w:rsidRDefault="00CB3FA1">
            <w:r>
              <w:rPr>
                <w:color w:val="000000"/>
                <w:sz w:val="24"/>
                <w:szCs w:val="24"/>
              </w:rPr>
              <w:t>C. addition</w:t>
            </w:r>
          </w:p>
        </w:tc>
        <w:tc>
          <w:tcPr>
            <w:tcW w:w="2070" w:type="dxa"/>
            <w:tcMar>
              <w:top w:w="0" w:type="auto"/>
              <w:bottom w:w="0" w:type="auto"/>
            </w:tcMar>
          </w:tcPr>
          <w:p w14:paraId="43D566F5" w14:textId="77777777" w:rsidR="00381A28" w:rsidRDefault="00CB3FA1">
            <w:r>
              <w:rPr>
                <w:color w:val="000000"/>
                <w:sz w:val="24"/>
                <w:szCs w:val="24"/>
              </w:rPr>
              <w:t>D. additions</w:t>
            </w:r>
          </w:p>
        </w:tc>
      </w:tr>
      <w:tr w:rsidR="00381A28" w14:paraId="339EB0B9" w14:textId="77777777">
        <w:tc>
          <w:tcPr>
            <w:tcW w:w="600" w:type="dxa"/>
            <w:tcMar>
              <w:top w:w="0" w:type="auto"/>
              <w:bottom w:w="0" w:type="auto"/>
            </w:tcMar>
          </w:tcPr>
          <w:p w14:paraId="3DAF2C92" w14:textId="77777777" w:rsidR="00381A28" w:rsidRDefault="00CB3FA1">
            <w:r>
              <w:rPr>
                <w:color w:val="000000"/>
                <w:sz w:val="24"/>
                <w:szCs w:val="24"/>
              </w:rPr>
              <w:t>27.</w:t>
            </w:r>
          </w:p>
        </w:tc>
        <w:tc>
          <w:tcPr>
            <w:tcW w:w="0" w:type="auto"/>
            <w:gridSpan w:val="4"/>
            <w:tcMar>
              <w:top w:w="0" w:type="auto"/>
              <w:bottom w:w="0" w:type="auto"/>
            </w:tcMar>
          </w:tcPr>
          <w:p w14:paraId="044DB17D" w14:textId="77777777" w:rsidR="00381A28" w:rsidRDefault="00CB3FA1">
            <w:r>
              <w:rPr>
                <w:color w:val="000000"/>
                <w:sz w:val="24"/>
                <w:szCs w:val="24"/>
              </w:rPr>
              <w:t>I ________ enroll for that English class if I ________ you.</w:t>
            </w:r>
          </w:p>
        </w:tc>
      </w:tr>
      <w:tr w:rsidR="00381A28" w14:paraId="7B20443B" w14:textId="77777777">
        <w:tc>
          <w:tcPr>
            <w:tcW w:w="600" w:type="dxa"/>
            <w:tcMar>
              <w:top w:w="0" w:type="auto"/>
              <w:bottom w:w="0" w:type="auto"/>
            </w:tcMar>
          </w:tcPr>
          <w:p w14:paraId="69EE7867" w14:textId="77777777" w:rsidR="00381A28" w:rsidRDefault="00381A28"/>
        </w:tc>
        <w:tc>
          <w:tcPr>
            <w:tcW w:w="2070" w:type="dxa"/>
            <w:tcMar>
              <w:top w:w="0" w:type="auto"/>
              <w:bottom w:w="0" w:type="auto"/>
            </w:tcMar>
          </w:tcPr>
          <w:p w14:paraId="7C8E0764" w14:textId="77777777" w:rsidR="00381A28" w:rsidRDefault="00CB3FA1">
            <w:r>
              <w:rPr>
                <w:color w:val="000000"/>
                <w:sz w:val="24"/>
                <w:szCs w:val="24"/>
              </w:rPr>
              <w:t>A. would - were</w:t>
            </w:r>
          </w:p>
        </w:tc>
        <w:tc>
          <w:tcPr>
            <w:tcW w:w="2070" w:type="dxa"/>
            <w:tcMar>
              <w:top w:w="0" w:type="auto"/>
              <w:bottom w:w="0" w:type="auto"/>
            </w:tcMar>
          </w:tcPr>
          <w:p w14:paraId="6FBE90D2" w14:textId="77777777" w:rsidR="00381A28" w:rsidRDefault="00CB3FA1">
            <w:r>
              <w:rPr>
                <w:color w:val="000000"/>
                <w:sz w:val="24"/>
                <w:szCs w:val="24"/>
              </w:rPr>
              <w:t>B. would - weren't</w:t>
            </w:r>
          </w:p>
        </w:tc>
        <w:tc>
          <w:tcPr>
            <w:tcW w:w="2070" w:type="dxa"/>
            <w:tcMar>
              <w:top w:w="0" w:type="auto"/>
              <w:bottom w:w="0" w:type="auto"/>
            </w:tcMar>
          </w:tcPr>
          <w:p w14:paraId="7CC6AE1D" w14:textId="77777777" w:rsidR="00381A28" w:rsidRDefault="00CB3FA1">
            <w:r>
              <w:rPr>
                <w:color w:val="000000"/>
                <w:sz w:val="24"/>
                <w:szCs w:val="24"/>
              </w:rPr>
              <w:t>C. will - am</w:t>
            </w:r>
          </w:p>
        </w:tc>
        <w:tc>
          <w:tcPr>
            <w:tcW w:w="2070" w:type="dxa"/>
            <w:tcMar>
              <w:top w:w="0" w:type="auto"/>
              <w:bottom w:w="0" w:type="auto"/>
            </w:tcMar>
          </w:tcPr>
          <w:p w14:paraId="6D12890A" w14:textId="77777777" w:rsidR="00381A28" w:rsidRDefault="00CB3FA1">
            <w:r>
              <w:rPr>
                <w:color w:val="000000"/>
                <w:sz w:val="24"/>
                <w:szCs w:val="24"/>
              </w:rPr>
              <w:t>D. will - were</w:t>
            </w:r>
          </w:p>
        </w:tc>
      </w:tr>
      <w:tr w:rsidR="00381A28" w14:paraId="0BDE8BEC" w14:textId="77777777">
        <w:tc>
          <w:tcPr>
            <w:tcW w:w="600" w:type="dxa"/>
            <w:tcMar>
              <w:top w:w="0" w:type="auto"/>
              <w:bottom w:w="0" w:type="auto"/>
            </w:tcMar>
          </w:tcPr>
          <w:p w14:paraId="1FE69887" w14:textId="77777777" w:rsidR="00381A28" w:rsidRDefault="00CB3FA1">
            <w:r>
              <w:rPr>
                <w:color w:val="000000"/>
                <w:sz w:val="24"/>
                <w:szCs w:val="24"/>
              </w:rPr>
              <w:t>28.</w:t>
            </w:r>
          </w:p>
        </w:tc>
        <w:tc>
          <w:tcPr>
            <w:tcW w:w="0" w:type="auto"/>
            <w:gridSpan w:val="4"/>
            <w:tcMar>
              <w:top w:w="0" w:type="auto"/>
              <w:bottom w:w="0" w:type="auto"/>
            </w:tcMar>
          </w:tcPr>
          <w:p w14:paraId="6C7627B7" w14:textId="77777777" w:rsidR="00381A28" w:rsidRDefault="00CB3FA1">
            <w:r>
              <w:rPr>
                <w:color w:val="000000"/>
                <w:sz w:val="24"/>
                <w:szCs w:val="24"/>
              </w:rPr>
              <w:t>That's Peter, the boy ________ has just arrived at the airport.</w:t>
            </w:r>
          </w:p>
        </w:tc>
      </w:tr>
      <w:tr w:rsidR="00381A28" w14:paraId="7BAAC031" w14:textId="77777777">
        <w:tc>
          <w:tcPr>
            <w:tcW w:w="600" w:type="dxa"/>
            <w:tcMar>
              <w:top w:w="0" w:type="auto"/>
              <w:bottom w:w="0" w:type="auto"/>
            </w:tcMar>
          </w:tcPr>
          <w:p w14:paraId="73AA9AB2" w14:textId="77777777" w:rsidR="00381A28" w:rsidRDefault="00381A28"/>
        </w:tc>
        <w:tc>
          <w:tcPr>
            <w:tcW w:w="2070" w:type="dxa"/>
            <w:tcMar>
              <w:top w:w="0" w:type="auto"/>
              <w:bottom w:w="0" w:type="auto"/>
            </w:tcMar>
          </w:tcPr>
          <w:p w14:paraId="72FDA72E" w14:textId="77777777" w:rsidR="00381A28" w:rsidRDefault="00CB3FA1">
            <w:r>
              <w:rPr>
                <w:color w:val="000000"/>
                <w:sz w:val="24"/>
                <w:szCs w:val="24"/>
              </w:rPr>
              <w:t>A. what</w:t>
            </w:r>
          </w:p>
        </w:tc>
        <w:tc>
          <w:tcPr>
            <w:tcW w:w="2070" w:type="dxa"/>
            <w:tcMar>
              <w:top w:w="0" w:type="auto"/>
              <w:bottom w:w="0" w:type="auto"/>
            </w:tcMar>
          </w:tcPr>
          <w:p w14:paraId="08038E1E" w14:textId="77777777" w:rsidR="00381A28" w:rsidRDefault="00CB3FA1">
            <w:r>
              <w:rPr>
                <w:color w:val="000000"/>
                <w:sz w:val="24"/>
                <w:szCs w:val="24"/>
              </w:rPr>
              <w:t>B. whom</w:t>
            </w:r>
          </w:p>
        </w:tc>
        <w:tc>
          <w:tcPr>
            <w:tcW w:w="2070" w:type="dxa"/>
            <w:tcMar>
              <w:top w:w="0" w:type="auto"/>
              <w:bottom w:w="0" w:type="auto"/>
            </w:tcMar>
          </w:tcPr>
          <w:p w14:paraId="0B6FD8DD" w14:textId="77777777" w:rsidR="00381A28" w:rsidRDefault="00CB3FA1">
            <w:r>
              <w:rPr>
                <w:color w:val="000000"/>
                <w:sz w:val="24"/>
                <w:szCs w:val="24"/>
              </w:rPr>
              <w:t>C. that</w:t>
            </w:r>
          </w:p>
        </w:tc>
        <w:tc>
          <w:tcPr>
            <w:tcW w:w="2070" w:type="dxa"/>
            <w:tcMar>
              <w:top w:w="0" w:type="auto"/>
              <w:bottom w:w="0" w:type="auto"/>
            </w:tcMar>
          </w:tcPr>
          <w:p w14:paraId="5CDF4018" w14:textId="77777777" w:rsidR="00381A28" w:rsidRDefault="00CB3FA1">
            <w:r>
              <w:rPr>
                <w:color w:val="000000"/>
                <w:sz w:val="24"/>
                <w:szCs w:val="24"/>
              </w:rPr>
              <w:t>D. whose</w:t>
            </w:r>
          </w:p>
        </w:tc>
      </w:tr>
      <w:tr w:rsidR="00381A28" w14:paraId="5420754C" w14:textId="77777777">
        <w:tc>
          <w:tcPr>
            <w:tcW w:w="600" w:type="dxa"/>
            <w:tcMar>
              <w:top w:w="0" w:type="auto"/>
              <w:bottom w:w="0" w:type="auto"/>
            </w:tcMar>
          </w:tcPr>
          <w:p w14:paraId="609C1215" w14:textId="77777777" w:rsidR="00381A28" w:rsidRDefault="00CB3FA1">
            <w:r>
              <w:rPr>
                <w:color w:val="000000"/>
                <w:sz w:val="24"/>
                <w:szCs w:val="24"/>
              </w:rPr>
              <w:t>29.</w:t>
            </w:r>
          </w:p>
        </w:tc>
        <w:tc>
          <w:tcPr>
            <w:tcW w:w="0" w:type="auto"/>
            <w:gridSpan w:val="4"/>
            <w:tcMar>
              <w:top w:w="0" w:type="auto"/>
              <w:bottom w:w="0" w:type="auto"/>
            </w:tcMar>
          </w:tcPr>
          <w:p w14:paraId="5E6E9A40" w14:textId="77777777" w:rsidR="00381A28" w:rsidRDefault="00CB3FA1">
            <w:r>
              <w:rPr>
                <w:color w:val="000000"/>
                <w:sz w:val="24"/>
                <w:szCs w:val="24"/>
              </w:rPr>
              <w:t>I think that ________ cauliflower is not enough for 3 people. Let's buy one more.</w:t>
            </w:r>
          </w:p>
        </w:tc>
      </w:tr>
      <w:tr w:rsidR="00381A28" w14:paraId="5724CB06" w14:textId="77777777">
        <w:tc>
          <w:tcPr>
            <w:tcW w:w="600" w:type="dxa"/>
            <w:tcMar>
              <w:top w:w="0" w:type="auto"/>
              <w:bottom w:w="0" w:type="auto"/>
            </w:tcMar>
          </w:tcPr>
          <w:p w14:paraId="7C40BB99" w14:textId="77777777" w:rsidR="00381A28" w:rsidRDefault="00381A28"/>
        </w:tc>
        <w:tc>
          <w:tcPr>
            <w:tcW w:w="2070" w:type="dxa"/>
            <w:tcMar>
              <w:top w:w="0" w:type="auto"/>
              <w:bottom w:w="0" w:type="auto"/>
            </w:tcMar>
          </w:tcPr>
          <w:p w14:paraId="5A69D85D" w14:textId="77777777" w:rsidR="00381A28" w:rsidRDefault="00CB3FA1">
            <w:r>
              <w:rPr>
                <w:color w:val="000000"/>
                <w:sz w:val="24"/>
                <w:szCs w:val="24"/>
              </w:rPr>
              <w:t>A. a pinch of</w:t>
            </w:r>
          </w:p>
        </w:tc>
        <w:tc>
          <w:tcPr>
            <w:tcW w:w="2070" w:type="dxa"/>
            <w:tcMar>
              <w:top w:w="0" w:type="auto"/>
              <w:bottom w:w="0" w:type="auto"/>
            </w:tcMar>
          </w:tcPr>
          <w:p w14:paraId="299E4453" w14:textId="77777777" w:rsidR="00381A28" w:rsidRDefault="00CB3FA1">
            <w:r>
              <w:rPr>
                <w:color w:val="000000"/>
                <w:sz w:val="24"/>
                <w:szCs w:val="24"/>
              </w:rPr>
              <w:t>B. a loaf of</w:t>
            </w:r>
          </w:p>
        </w:tc>
        <w:tc>
          <w:tcPr>
            <w:tcW w:w="2070" w:type="dxa"/>
            <w:tcMar>
              <w:top w:w="0" w:type="auto"/>
              <w:bottom w:w="0" w:type="auto"/>
            </w:tcMar>
          </w:tcPr>
          <w:p w14:paraId="37AFE424" w14:textId="77777777" w:rsidR="00381A28" w:rsidRDefault="00CB3FA1">
            <w:r>
              <w:rPr>
                <w:color w:val="000000"/>
                <w:sz w:val="24"/>
                <w:szCs w:val="24"/>
              </w:rPr>
              <w:t>C. a clove of</w:t>
            </w:r>
          </w:p>
        </w:tc>
        <w:tc>
          <w:tcPr>
            <w:tcW w:w="2070" w:type="dxa"/>
            <w:tcMar>
              <w:top w:w="0" w:type="auto"/>
              <w:bottom w:w="0" w:type="auto"/>
            </w:tcMar>
          </w:tcPr>
          <w:p w14:paraId="71D0178F" w14:textId="77777777" w:rsidR="00381A28" w:rsidRDefault="00CB3FA1">
            <w:r>
              <w:rPr>
                <w:color w:val="000000"/>
                <w:sz w:val="24"/>
                <w:szCs w:val="24"/>
              </w:rPr>
              <w:t>D. a head of</w:t>
            </w:r>
          </w:p>
        </w:tc>
      </w:tr>
      <w:tr w:rsidR="00381A28" w14:paraId="38A4766F" w14:textId="77777777">
        <w:tc>
          <w:tcPr>
            <w:tcW w:w="600" w:type="dxa"/>
            <w:tcMar>
              <w:top w:w="0" w:type="auto"/>
              <w:bottom w:w="0" w:type="auto"/>
            </w:tcMar>
          </w:tcPr>
          <w:p w14:paraId="398D8B9B" w14:textId="77777777" w:rsidR="00381A28" w:rsidRDefault="00CB3FA1">
            <w:r>
              <w:rPr>
                <w:color w:val="000000"/>
                <w:sz w:val="24"/>
                <w:szCs w:val="24"/>
              </w:rPr>
              <w:t>30.</w:t>
            </w:r>
          </w:p>
        </w:tc>
        <w:tc>
          <w:tcPr>
            <w:tcW w:w="0" w:type="auto"/>
            <w:gridSpan w:val="4"/>
            <w:tcMar>
              <w:top w:w="0" w:type="auto"/>
              <w:bottom w:w="0" w:type="auto"/>
            </w:tcMar>
          </w:tcPr>
          <w:p w14:paraId="06319EC4" w14:textId="77777777" w:rsidR="00381A28" w:rsidRDefault="00CB3FA1">
            <w:r>
              <w:rPr>
                <w:color w:val="000000"/>
                <w:sz w:val="24"/>
                <w:szCs w:val="24"/>
              </w:rPr>
              <w:t>This is the girl ________ comes from Spain.</w:t>
            </w:r>
          </w:p>
        </w:tc>
      </w:tr>
      <w:tr w:rsidR="00381A28" w14:paraId="43E7AC9B" w14:textId="77777777">
        <w:tc>
          <w:tcPr>
            <w:tcW w:w="600" w:type="dxa"/>
            <w:tcMar>
              <w:top w:w="0" w:type="auto"/>
              <w:bottom w:w="0" w:type="auto"/>
            </w:tcMar>
          </w:tcPr>
          <w:p w14:paraId="186040C4" w14:textId="77777777" w:rsidR="00381A28" w:rsidRDefault="00381A28"/>
        </w:tc>
        <w:tc>
          <w:tcPr>
            <w:tcW w:w="2070" w:type="dxa"/>
            <w:tcMar>
              <w:top w:w="0" w:type="auto"/>
              <w:bottom w:w="0" w:type="auto"/>
            </w:tcMar>
          </w:tcPr>
          <w:p w14:paraId="3FA15AC5" w14:textId="77777777" w:rsidR="00381A28" w:rsidRDefault="00CB3FA1">
            <w:r>
              <w:rPr>
                <w:color w:val="000000"/>
                <w:sz w:val="24"/>
                <w:szCs w:val="24"/>
              </w:rPr>
              <w:t>A. which</w:t>
            </w:r>
          </w:p>
        </w:tc>
        <w:tc>
          <w:tcPr>
            <w:tcW w:w="2070" w:type="dxa"/>
            <w:tcMar>
              <w:top w:w="0" w:type="auto"/>
              <w:bottom w:w="0" w:type="auto"/>
            </w:tcMar>
          </w:tcPr>
          <w:p w14:paraId="2C2420EB" w14:textId="77777777" w:rsidR="00381A28" w:rsidRDefault="00CB3FA1">
            <w:r>
              <w:rPr>
                <w:color w:val="000000"/>
                <w:sz w:val="24"/>
                <w:szCs w:val="24"/>
              </w:rPr>
              <w:t>B. that</w:t>
            </w:r>
          </w:p>
        </w:tc>
        <w:tc>
          <w:tcPr>
            <w:tcW w:w="2070" w:type="dxa"/>
            <w:tcMar>
              <w:top w:w="0" w:type="auto"/>
              <w:bottom w:w="0" w:type="auto"/>
            </w:tcMar>
          </w:tcPr>
          <w:p w14:paraId="010F99B0" w14:textId="77777777" w:rsidR="00381A28" w:rsidRDefault="00CB3FA1">
            <w:r>
              <w:rPr>
                <w:color w:val="000000"/>
                <w:sz w:val="24"/>
                <w:szCs w:val="24"/>
              </w:rPr>
              <w:t>C. whom</w:t>
            </w:r>
          </w:p>
        </w:tc>
        <w:tc>
          <w:tcPr>
            <w:tcW w:w="2070" w:type="dxa"/>
            <w:tcMar>
              <w:top w:w="0" w:type="auto"/>
              <w:bottom w:w="0" w:type="auto"/>
            </w:tcMar>
          </w:tcPr>
          <w:p w14:paraId="4E879EE6" w14:textId="77777777" w:rsidR="00381A28" w:rsidRDefault="00CB3FA1">
            <w:r>
              <w:rPr>
                <w:color w:val="000000"/>
                <w:sz w:val="24"/>
                <w:szCs w:val="24"/>
              </w:rPr>
              <w:t>D. whose</w:t>
            </w:r>
          </w:p>
        </w:tc>
      </w:tr>
      <w:tr w:rsidR="00381A28" w14:paraId="2261E4A6" w14:textId="77777777">
        <w:tc>
          <w:tcPr>
            <w:tcW w:w="600" w:type="dxa"/>
            <w:tcMar>
              <w:top w:w="0" w:type="auto"/>
              <w:bottom w:w="0" w:type="auto"/>
            </w:tcMar>
          </w:tcPr>
          <w:p w14:paraId="29D58D74" w14:textId="77777777" w:rsidR="00381A28" w:rsidRDefault="00CB3FA1">
            <w:r>
              <w:rPr>
                <w:color w:val="000000"/>
                <w:sz w:val="24"/>
                <w:szCs w:val="24"/>
              </w:rPr>
              <w:t>31.</w:t>
            </w:r>
          </w:p>
        </w:tc>
        <w:tc>
          <w:tcPr>
            <w:tcW w:w="0" w:type="auto"/>
            <w:gridSpan w:val="4"/>
            <w:tcMar>
              <w:top w:w="0" w:type="auto"/>
              <w:bottom w:w="0" w:type="auto"/>
            </w:tcMar>
          </w:tcPr>
          <w:p w14:paraId="00A05823" w14:textId="77777777" w:rsidR="00381A28" w:rsidRDefault="00CB3FA1">
            <w:r>
              <w:rPr>
                <w:color w:val="000000"/>
                <w:sz w:val="24"/>
                <w:szCs w:val="24"/>
              </w:rPr>
              <w:t>Luckily, my family was offered another 20% discount when booking rooms at that hotel because it was ________ then.</w:t>
            </w:r>
          </w:p>
        </w:tc>
      </w:tr>
      <w:tr w:rsidR="00381A28" w14:paraId="69B483AF" w14:textId="77777777">
        <w:tc>
          <w:tcPr>
            <w:tcW w:w="600" w:type="dxa"/>
            <w:tcMar>
              <w:top w:w="0" w:type="auto"/>
              <w:bottom w:w="0" w:type="auto"/>
            </w:tcMar>
          </w:tcPr>
          <w:p w14:paraId="208D750C" w14:textId="77777777" w:rsidR="00381A28" w:rsidRDefault="00381A28"/>
        </w:tc>
        <w:tc>
          <w:tcPr>
            <w:tcW w:w="2070" w:type="dxa"/>
            <w:tcMar>
              <w:top w:w="0" w:type="auto"/>
              <w:bottom w:w="0" w:type="auto"/>
            </w:tcMar>
          </w:tcPr>
          <w:p w14:paraId="6DD009F0" w14:textId="77777777" w:rsidR="00381A28" w:rsidRDefault="00CB3FA1">
            <w:r>
              <w:rPr>
                <w:color w:val="000000"/>
                <w:sz w:val="24"/>
                <w:szCs w:val="24"/>
              </w:rPr>
              <w:t>A. high season</w:t>
            </w:r>
          </w:p>
        </w:tc>
        <w:tc>
          <w:tcPr>
            <w:tcW w:w="2070" w:type="dxa"/>
            <w:tcMar>
              <w:top w:w="0" w:type="auto"/>
              <w:bottom w:w="0" w:type="auto"/>
            </w:tcMar>
          </w:tcPr>
          <w:p w14:paraId="611A23B3" w14:textId="77777777" w:rsidR="00381A28" w:rsidRDefault="00CB3FA1">
            <w:r>
              <w:rPr>
                <w:color w:val="000000"/>
                <w:sz w:val="24"/>
                <w:szCs w:val="24"/>
              </w:rPr>
              <w:t>B. low season</w:t>
            </w:r>
          </w:p>
        </w:tc>
        <w:tc>
          <w:tcPr>
            <w:tcW w:w="2070" w:type="dxa"/>
            <w:tcMar>
              <w:top w:w="0" w:type="auto"/>
              <w:bottom w:w="0" w:type="auto"/>
            </w:tcMar>
          </w:tcPr>
          <w:p w14:paraId="42D874A7" w14:textId="77777777" w:rsidR="00381A28" w:rsidRDefault="00CB3FA1">
            <w:r>
              <w:rPr>
                <w:color w:val="000000"/>
                <w:sz w:val="24"/>
                <w:szCs w:val="24"/>
              </w:rPr>
              <w:t>C. crowded season</w:t>
            </w:r>
          </w:p>
        </w:tc>
        <w:tc>
          <w:tcPr>
            <w:tcW w:w="2070" w:type="dxa"/>
            <w:tcMar>
              <w:top w:w="0" w:type="auto"/>
              <w:bottom w:w="0" w:type="auto"/>
            </w:tcMar>
          </w:tcPr>
          <w:p w14:paraId="04FFF05B" w14:textId="77777777" w:rsidR="00381A28" w:rsidRDefault="00CB3FA1">
            <w:r>
              <w:rPr>
                <w:color w:val="000000"/>
                <w:sz w:val="24"/>
                <w:szCs w:val="24"/>
              </w:rPr>
              <w:t>D. close season</w:t>
            </w:r>
          </w:p>
        </w:tc>
      </w:tr>
      <w:tr w:rsidR="00381A28" w14:paraId="4165FC92" w14:textId="77777777">
        <w:tc>
          <w:tcPr>
            <w:tcW w:w="600" w:type="dxa"/>
            <w:tcMar>
              <w:top w:w="0" w:type="auto"/>
              <w:bottom w:w="0" w:type="auto"/>
            </w:tcMar>
          </w:tcPr>
          <w:p w14:paraId="4D2CCC5B" w14:textId="77777777" w:rsidR="00381A28" w:rsidRDefault="00CB3FA1">
            <w:r>
              <w:rPr>
                <w:color w:val="000000"/>
                <w:sz w:val="24"/>
                <w:szCs w:val="24"/>
              </w:rPr>
              <w:t>32.</w:t>
            </w:r>
          </w:p>
        </w:tc>
        <w:tc>
          <w:tcPr>
            <w:tcW w:w="0" w:type="auto"/>
            <w:gridSpan w:val="4"/>
            <w:tcMar>
              <w:top w:w="0" w:type="auto"/>
              <w:bottom w:w="0" w:type="auto"/>
            </w:tcMar>
          </w:tcPr>
          <w:p w14:paraId="4AA89B98" w14:textId="77777777" w:rsidR="00381A28" w:rsidRDefault="00CB3FA1">
            <w:r>
              <w:rPr>
                <w:color w:val="000000"/>
                <w:sz w:val="24"/>
                <w:szCs w:val="24"/>
              </w:rPr>
              <w:t>If you don't want to go out tonight, you ________ stay at home to watch TV.</w:t>
            </w:r>
          </w:p>
        </w:tc>
      </w:tr>
      <w:tr w:rsidR="00381A28" w14:paraId="40402CA6" w14:textId="77777777">
        <w:tc>
          <w:tcPr>
            <w:tcW w:w="600" w:type="dxa"/>
            <w:tcMar>
              <w:top w:w="0" w:type="auto"/>
              <w:bottom w:w="0" w:type="auto"/>
            </w:tcMar>
          </w:tcPr>
          <w:p w14:paraId="00974B87" w14:textId="77777777" w:rsidR="00381A28" w:rsidRDefault="00381A28"/>
        </w:tc>
        <w:tc>
          <w:tcPr>
            <w:tcW w:w="2070" w:type="dxa"/>
            <w:tcMar>
              <w:top w:w="0" w:type="auto"/>
              <w:bottom w:w="0" w:type="auto"/>
            </w:tcMar>
          </w:tcPr>
          <w:p w14:paraId="47392F64" w14:textId="77777777" w:rsidR="00381A28" w:rsidRDefault="00CB3FA1">
            <w:r>
              <w:rPr>
                <w:color w:val="000000"/>
                <w:sz w:val="24"/>
                <w:szCs w:val="24"/>
              </w:rPr>
              <w:t>A. may</w:t>
            </w:r>
          </w:p>
        </w:tc>
        <w:tc>
          <w:tcPr>
            <w:tcW w:w="2070" w:type="dxa"/>
            <w:tcMar>
              <w:top w:w="0" w:type="auto"/>
              <w:bottom w:w="0" w:type="auto"/>
            </w:tcMar>
          </w:tcPr>
          <w:p w14:paraId="77DBF5C1" w14:textId="77777777" w:rsidR="00381A28" w:rsidRDefault="00CB3FA1">
            <w:r>
              <w:rPr>
                <w:color w:val="000000"/>
                <w:sz w:val="24"/>
                <w:szCs w:val="24"/>
              </w:rPr>
              <w:t>B. might</w:t>
            </w:r>
          </w:p>
        </w:tc>
        <w:tc>
          <w:tcPr>
            <w:tcW w:w="2070" w:type="dxa"/>
            <w:tcMar>
              <w:top w:w="0" w:type="auto"/>
              <w:bottom w:w="0" w:type="auto"/>
            </w:tcMar>
          </w:tcPr>
          <w:p w14:paraId="4C6FDE08" w14:textId="77777777" w:rsidR="00381A28" w:rsidRDefault="00CB3FA1">
            <w:r>
              <w:rPr>
                <w:color w:val="000000"/>
                <w:sz w:val="24"/>
                <w:szCs w:val="24"/>
              </w:rPr>
              <w:t>C. can</w:t>
            </w:r>
          </w:p>
        </w:tc>
        <w:tc>
          <w:tcPr>
            <w:tcW w:w="2070" w:type="dxa"/>
            <w:tcMar>
              <w:top w:w="0" w:type="auto"/>
              <w:bottom w:w="0" w:type="auto"/>
            </w:tcMar>
          </w:tcPr>
          <w:p w14:paraId="7AA5A88D" w14:textId="77777777" w:rsidR="00381A28" w:rsidRDefault="00CB3FA1">
            <w:r>
              <w:rPr>
                <w:color w:val="000000"/>
                <w:sz w:val="24"/>
                <w:szCs w:val="24"/>
              </w:rPr>
              <w:t>D. should</w:t>
            </w:r>
          </w:p>
        </w:tc>
      </w:tr>
      <w:tr w:rsidR="00381A28" w14:paraId="63007F61" w14:textId="77777777">
        <w:tc>
          <w:tcPr>
            <w:tcW w:w="600" w:type="dxa"/>
            <w:tcMar>
              <w:top w:w="0" w:type="auto"/>
              <w:bottom w:w="0" w:type="auto"/>
            </w:tcMar>
          </w:tcPr>
          <w:p w14:paraId="78FDA6DB" w14:textId="77777777" w:rsidR="00381A28" w:rsidRDefault="00CB3FA1">
            <w:r>
              <w:rPr>
                <w:color w:val="000000"/>
                <w:sz w:val="24"/>
                <w:szCs w:val="24"/>
              </w:rPr>
              <w:t>33.</w:t>
            </w:r>
          </w:p>
        </w:tc>
        <w:tc>
          <w:tcPr>
            <w:tcW w:w="0" w:type="auto"/>
            <w:gridSpan w:val="4"/>
            <w:tcMar>
              <w:top w:w="0" w:type="auto"/>
              <w:bottom w:w="0" w:type="auto"/>
            </w:tcMar>
          </w:tcPr>
          <w:p w14:paraId="35F7157F" w14:textId="77777777" w:rsidR="00381A28" w:rsidRDefault="00CB3FA1">
            <w:r>
              <w:rPr>
                <w:color w:val="000000"/>
                <w:sz w:val="24"/>
                <w:szCs w:val="24"/>
              </w:rPr>
              <w:t>Vietnam has a great number of tourist ________; therefore, it is a good destination for many travellers worldwide.</w:t>
            </w:r>
          </w:p>
        </w:tc>
      </w:tr>
      <w:tr w:rsidR="00381A28" w14:paraId="7148EB3E" w14:textId="77777777">
        <w:tc>
          <w:tcPr>
            <w:tcW w:w="600" w:type="dxa"/>
            <w:tcMar>
              <w:top w:w="0" w:type="auto"/>
              <w:bottom w:w="0" w:type="auto"/>
            </w:tcMar>
          </w:tcPr>
          <w:p w14:paraId="252388B4" w14:textId="77777777" w:rsidR="00381A28" w:rsidRDefault="00381A28"/>
        </w:tc>
        <w:tc>
          <w:tcPr>
            <w:tcW w:w="2070" w:type="dxa"/>
            <w:tcMar>
              <w:top w:w="0" w:type="auto"/>
              <w:bottom w:w="0" w:type="auto"/>
            </w:tcMar>
          </w:tcPr>
          <w:p w14:paraId="5F401A69" w14:textId="77777777" w:rsidR="00381A28" w:rsidRDefault="00CB3FA1">
            <w:r>
              <w:rPr>
                <w:color w:val="000000"/>
                <w:sz w:val="24"/>
                <w:szCs w:val="24"/>
              </w:rPr>
              <w:t>A. attractives</w:t>
            </w:r>
          </w:p>
        </w:tc>
        <w:tc>
          <w:tcPr>
            <w:tcW w:w="2070" w:type="dxa"/>
            <w:tcMar>
              <w:top w:w="0" w:type="auto"/>
              <w:bottom w:w="0" w:type="auto"/>
            </w:tcMar>
          </w:tcPr>
          <w:p w14:paraId="394210C0" w14:textId="77777777" w:rsidR="00381A28" w:rsidRDefault="00CB3FA1">
            <w:r>
              <w:rPr>
                <w:color w:val="000000"/>
                <w:sz w:val="24"/>
                <w:szCs w:val="24"/>
              </w:rPr>
              <w:t>B. attractive</w:t>
            </w:r>
          </w:p>
        </w:tc>
        <w:tc>
          <w:tcPr>
            <w:tcW w:w="2070" w:type="dxa"/>
            <w:tcMar>
              <w:top w:w="0" w:type="auto"/>
              <w:bottom w:w="0" w:type="auto"/>
            </w:tcMar>
          </w:tcPr>
          <w:p w14:paraId="36897117" w14:textId="77777777" w:rsidR="00381A28" w:rsidRDefault="00CB3FA1">
            <w:r>
              <w:rPr>
                <w:color w:val="000000"/>
                <w:sz w:val="24"/>
                <w:szCs w:val="24"/>
              </w:rPr>
              <w:t>C. attractions</w:t>
            </w:r>
          </w:p>
        </w:tc>
        <w:tc>
          <w:tcPr>
            <w:tcW w:w="2070" w:type="dxa"/>
            <w:tcMar>
              <w:top w:w="0" w:type="auto"/>
              <w:bottom w:w="0" w:type="auto"/>
            </w:tcMar>
          </w:tcPr>
          <w:p w14:paraId="51C442F1" w14:textId="77777777" w:rsidR="00381A28" w:rsidRDefault="00CB3FA1">
            <w:r>
              <w:rPr>
                <w:color w:val="000000"/>
                <w:sz w:val="24"/>
                <w:szCs w:val="24"/>
              </w:rPr>
              <w:t>D. attraction</w:t>
            </w:r>
          </w:p>
        </w:tc>
      </w:tr>
      <w:tr w:rsidR="00381A28" w14:paraId="202A61EE" w14:textId="77777777">
        <w:tc>
          <w:tcPr>
            <w:tcW w:w="600" w:type="dxa"/>
            <w:tcMar>
              <w:top w:w="0" w:type="auto"/>
              <w:bottom w:w="0" w:type="auto"/>
            </w:tcMar>
          </w:tcPr>
          <w:p w14:paraId="1575A59C" w14:textId="77777777" w:rsidR="00381A28" w:rsidRDefault="00CB3FA1">
            <w:r>
              <w:rPr>
                <w:color w:val="000000"/>
                <w:sz w:val="24"/>
                <w:szCs w:val="24"/>
              </w:rPr>
              <w:t>34.</w:t>
            </w:r>
          </w:p>
        </w:tc>
        <w:tc>
          <w:tcPr>
            <w:tcW w:w="0" w:type="auto"/>
            <w:gridSpan w:val="4"/>
            <w:tcMar>
              <w:top w:w="0" w:type="auto"/>
              <w:bottom w:w="0" w:type="auto"/>
            </w:tcMar>
          </w:tcPr>
          <w:p w14:paraId="5D5EFD5B" w14:textId="77777777" w:rsidR="00381A28" w:rsidRDefault="00CB3FA1">
            <w:pPr>
              <w:textAlignment w:val="top"/>
            </w:pPr>
            <w:r>
              <w:rPr>
                <w:color w:val="000000"/>
                <w:sz w:val="24"/>
                <w:szCs w:val="24"/>
              </w:rPr>
              <w:t>Danang is ________ city in Vietnam where ________ International Firework Festival is held annually.</w:t>
            </w:r>
          </w:p>
        </w:tc>
      </w:tr>
      <w:tr w:rsidR="00381A28" w14:paraId="7FF41384" w14:textId="77777777">
        <w:tc>
          <w:tcPr>
            <w:tcW w:w="600" w:type="dxa"/>
            <w:tcMar>
              <w:top w:w="0" w:type="auto"/>
              <w:bottom w:w="0" w:type="auto"/>
            </w:tcMar>
          </w:tcPr>
          <w:p w14:paraId="14FBA115" w14:textId="77777777" w:rsidR="00381A28" w:rsidRDefault="00381A28"/>
        </w:tc>
        <w:tc>
          <w:tcPr>
            <w:tcW w:w="2070" w:type="dxa"/>
            <w:tcMar>
              <w:top w:w="0" w:type="auto"/>
              <w:bottom w:w="0" w:type="auto"/>
            </w:tcMar>
          </w:tcPr>
          <w:p w14:paraId="145F7042" w14:textId="77777777" w:rsidR="00381A28" w:rsidRDefault="00CB3FA1">
            <w:r>
              <w:rPr>
                <w:color w:val="000000"/>
                <w:sz w:val="24"/>
                <w:szCs w:val="24"/>
              </w:rPr>
              <w:t>A. a - the</w:t>
            </w:r>
          </w:p>
        </w:tc>
        <w:tc>
          <w:tcPr>
            <w:tcW w:w="2070" w:type="dxa"/>
            <w:tcMar>
              <w:top w:w="0" w:type="auto"/>
              <w:bottom w:w="0" w:type="auto"/>
            </w:tcMar>
          </w:tcPr>
          <w:p w14:paraId="2C624E59" w14:textId="77777777" w:rsidR="00381A28" w:rsidRDefault="00CB3FA1">
            <w:r>
              <w:rPr>
                <w:color w:val="000000"/>
                <w:sz w:val="24"/>
                <w:szCs w:val="24"/>
              </w:rPr>
              <w:t>B. the - the</w:t>
            </w:r>
          </w:p>
        </w:tc>
        <w:tc>
          <w:tcPr>
            <w:tcW w:w="2070" w:type="dxa"/>
            <w:tcMar>
              <w:top w:w="0" w:type="auto"/>
              <w:bottom w:w="0" w:type="auto"/>
            </w:tcMar>
          </w:tcPr>
          <w:p w14:paraId="526472EA" w14:textId="77777777" w:rsidR="00381A28" w:rsidRDefault="00CB3FA1">
            <w:r>
              <w:rPr>
                <w:color w:val="000000"/>
                <w:sz w:val="24"/>
                <w:szCs w:val="24"/>
              </w:rPr>
              <w:t>C. the - a</w:t>
            </w:r>
          </w:p>
        </w:tc>
        <w:tc>
          <w:tcPr>
            <w:tcW w:w="2070" w:type="dxa"/>
            <w:tcMar>
              <w:top w:w="0" w:type="auto"/>
              <w:bottom w:w="0" w:type="auto"/>
            </w:tcMar>
          </w:tcPr>
          <w:p w14:paraId="729958E4" w14:textId="77777777" w:rsidR="00381A28" w:rsidRDefault="00CB3FA1">
            <w:r>
              <w:rPr>
                <w:color w:val="000000"/>
                <w:sz w:val="24"/>
                <w:szCs w:val="24"/>
              </w:rPr>
              <w:t>D. a - a</w:t>
            </w:r>
          </w:p>
        </w:tc>
      </w:tr>
      <w:tr w:rsidR="00381A28" w14:paraId="263630A8" w14:textId="77777777">
        <w:tc>
          <w:tcPr>
            <w:tcW w:w="600" w:type="dxa"/>
            <w:tcMar>
              <w:top w:w="0" w:type="auto"/>
              <w:bottom w:w="0" w:type="auto"/>
            </w:tcMar>
          </w:tcPr>
          <w:p w14:paraId="519DB659" w14:textId="77777777" w:rsidR="00381A28" w:rsidRDefault="00CB3FA1">
            <w:r>
              <w:rPr>
                <w:color w:val="000000"/>
                <w:sz w:val="24"/>
                <w:szCs w:val="24"/>
              </w:rPr>
              <w:t>35.</w:t>
            </w:r>
          </w:p>
        </w:tc>
        <w:tc>
          <w:tcPr>
            <w:tcW w:w="0" w:type="auto"/>
            <w:gridSpan w:val="4"/>
            <w:tcMar>
              <w:top w:w="0" w:type="auto"/>
              <w:bottom w:w="0" w:type="auto"/>
            </w:tcMar>
          </w:tcPr>
          <w:p w14:paraId="2A6956DD" w14:textId="77777777" w:rsidR="00381A28" w:rsidRDefault="00CB3FA1">
            <w:r>
              <w:rPr>
                <w:color w:val="000000"/>
                <w:sz w:val="24"/>
                <w:szCs w:val="24"/>
              </w:rPr>
              <w:t>Can you tell me what ________ I need to prepare to cook Pho?</w:t>
            </w:r>
          </w:p>
        </w:tc>
      </w:tr>
      <w:tr w:rsidR="00381A28" w14:paraId="6713EFFC" w14:textId="77777777">
        <w:tc>
          <w:tcPr>
            <w:tcW w:w="600" w:type="dxa"/>
            <w:tcMar>
              <w:top w:w="0" w:type="auto"/>
              <w:bottom w:w="0" w:type="auto"/>
            </w:tcMar>
          </w:tcPr>
          <w:p w14:paraId="07F564BE" w14:textId="77777777" w:rsidR="00381A28" w:rsidRDefault="00381A28"/>
        </w:tc>
        <w:tc>
          <w:tcPr>
            <w:tcW w:w="2070" w:type="dxa"/>
            <w:tcMar>
              <w:top w:w="0" w:type="auto"/>
              <w:bottom w:w="0" w:type="auto"/>
            </w:tcMar>
          </w:tcPr>
          <w:p w14:paraId="6C2679FA" w14:textId="77777777" w:rsidR="00381A28" w:rsidRDefault="00CB3FA1">
            <w:r>
              <w:rPr>
                <w:color w:val="000000"/>
                <w:sz w:val="24"/>
                <w:szCs w:val="24"/>
              </w:rPr>
              <w:t>A. foods</w:t>
            </w:r>
          </w:p>
        </w:tc>
        <w:tc>
          <w:tcPr>
            <w:tcW w:w="2070" w:type="dxa"/>
            <w:tcMar>
              <w:top w:w="0" w:type="auto"/>
              <w:bottom w:w="0" w:type="auto"/>
            </w:tcMar>
          </w:tcPr>
          <w:p w14:paraId="1B226B6D" w14:textId="77777777" w:rsidR="00381A28" w:rsidRDefault="00CB3FA1">
            <w:r>
              <w:rPr>
                <w:color w:val="000000"/>
                <w:sz w:val="24"/>
                <w:szCs w:val="24"/>
              </w:rPr>
              <w:t>B. ingredients</w:t>
            </w:r>
          </w:p>
        </w:tc>
        <w:tc>
          <w:tcPr>
            <w:tcW w:w="2070" w:type="dxa"/>
            <w:tcMar>
              <w:top w:w="0" w:type="auto"/>
              <w:bottom w:w="0" w:type="auto"/>
            </w:tcMar>
          </w:tcPr>
          <w:p w14:paraId="127FF4F7" w14:textId="77777777" w:rsidR="00381A28" w:rsidRDefault="00CB3FA1">
            <w:r>
              <w:rPr>
                <w:color w:val="000000"/>
                <w:sz w:val="24"/>
                <w:szCs w:val="24"/>
              </w:rPr>
              <w:t>C. facilities</w:t>
            </w:r>
          </w:p>
        </w:tc>
        <w:tc>
          <w:tcPr>
            <w:tcW w:w="2070" w:type="dxa"/>
            <w:tcMar>
              <w:top w:w="0" w:type="auto"/>
              <w:bottom w:w="0" w:type="auto"/>
            </w:tcMar>
          </w:tcPr>
          <w:p w14:paraId="51E55C54" w14:textId="77777777" w:rsidR="00381A28" w:rsidRDefault="00CB3FA1">
            <w:r>
              <w:rPr>
                <w:color w:val="000000"/>
                <w:sz w:val="24"/>
                <w:szCs w:val="24"/>
              </w:rPr>
              <w:t>D. beverages</w:t>
            </w:r>
          </w:p>
        </w:tc>
      </w:tr>
    </w:tbl>
    <w:p w14:paraId="02EA7EDA" w14:textId="77777777" w:rsidR="00381A28" w:rsidRDefault="00CB3FA1">
      <w:pPr>
        <w:spacing w:after="0" w:line="240" w:lineRule="auto"/>
      </w:pPr>
      <w:r>
        <w:rPr>
          <w:b/>
          <w:bCs/>
          <w:color w:val="000000"/>
          <w:sz w:val="24"/>
          <w:szCs w:val="24"/>
        </w:rPr>
        <w:t>Mark the letter A, B, C or D on your answer sheet to indicate the word or phrase that is CLOSEST in meaning to the underlined part in each of the following questions.</w:t>
      </w:r>
    </w:p>
    <w:tbl>
      <w:tblPr>
        <w:tblStyle w:val="NormalTablePHPDOCX"/>
        <w:tblW w:w="5000" w:type="pct"/>
        <w:tblLook w:val="04A0" w:firstRow="1" w:lastRow="0" w:firstColumn="1" w:lastColumn="0" w:noHBand="0" w:noVBand="1"/>
      </w:tblPr>
      <w:tblGrid>
        <w:gridCol w:w="567"/>
        <w:gridCol w:w="2558"/>
        <w:gridCol w:w="2584"/>
        <w:gridCol w:w="2456"/>
        <w:gridCol w:w="2517"/>
      </w:tblGrid>
      <w:tr w:rsidR="00381A28" w14:paraId="4EB053BF" w14:textId="77777777">
        <w:tc>
          <w:tcPr>
            <w:tcW w:w="600" w:type="dxa"/>
            <w:tcMar>
              <w:top w:w="0" w:type="auto"/>
              <w:bottom w:w="0" w:type="auto"/>
            </w:tcMar>
          </w:tcPr>
          <w:p w14:paraId="79111EAC" w14:textId="77777777" w:rsidR="00381A28" w:rsidRDefault="00CB3FA1">
            <w:r>
              <w:rPr>
                <w:color w:val="000000"/>
                <w:sz w:val="24"/>
                <w:szCs w:val="24"/>
              </w:rPr>
              <w:t>36.</w:t>
            </w:r>
          </w:p>
        </w:tc>
        <w:tc>
          <w:tcPr>
            <w:tcW w:w="0" w:type="auto"/>
            <w:gridSpan w:val="4"/>
            <w:tcMar>
              <w:top w:w="0" w:type="auto"/>
              <w:bottom w:w="0" w:type="auto"/>
            </w:tcMar>
          </w:tcPr>
          <w:p w14:paraId="20D2B682" w14:textId="77777777" w:rsidR="00381A28" w:rsidRDefault="00CB3FA1">
            <w:r>
              <w:rPr>
                <w:color w:val="000000"/>
                <w:sz w:val="24"/>
                <w:szCs w:val="24"/>
              </w:rPr>
              <w:t xml:space="preserve">I suppose that Hoa should </w:t>
            </w:r>
            <w:r>
              <w:rPr>
                <w:color w:val="000000"/>
                <w:sz w:val="24"/>
                <w:szCs w:val="24"/>
                <w:u w:val="single"/>
              </w:rPr>
              <w:t>take a break</w:t>
            </w:r>
            <w:r>
              <w:rPr>
                <w:color w:val="000000"/>
                <w:sz w:val="24"/>
                <w:szCs w:val="24"/>
              </w:rPr>
              <w:t xml:space="preserve"> then start doing these hard assignments again. It would be better for her.</w:t>
            </w:r>
          </w:p>
        </w:tc>
      </w:tr>
      <w:tr w:rsidR="00381A28" w14:paraId="17F1CCA4" w14:textId="77777777">
        <w:tc>
          <w:tcPr>
            <w:tcW w:w="600" w:type="dxa"/>
            <w:tcMar>
              <w:top w:w="0" w:type="auto"/>
              <w:bottom w:w="0" w:type="auto"/>
            </w:tcMar>
          </w:tcPr>
          <w:p w14:paraId="5D899AE8" w14:textId="77777777" w:rsidR="00381A28" w:rsidRDefault="00381A28"/>
        </w:tc>
        <w:tc>
          <w:tcPr>
            <w:tcW w:w="2070" w:type="dxa"/>
            <w:tcMar>
              <w:top w:w="0" w:type="auto"/>
              <w:bottom w:w="0" w:type="auto"/>
            </w:tcMar>
          </w:tcPr>
          <w:p w14:paraId="03088BEE" w14:textId="77777777" w:rsidR="00381A28" w:rsidRDefault="00CB3FA1">
            <w:r>
              <w:rPr>
                <w:color w:val="000000"/>
                <w:sz w:val="24"/>
                <w:szCs w:val="24"/>
              </w:rPr>
              <w:t>A. stay up late</w:t>
            </w:r>
          </w:p>
        </w:tc>
        <w:tc>
          <w:tcPr>
            <w:tcW w:w="2070" w:type="dxa"/>
            <w:tcMar>
              <w:top w:w="0" w:type="auto"/>
              <w:bottom w:w="0" w:type="auto"/>
            </w:tcMar>
          </w:tcPr>
          <w:p w14:paraId="79ECCE2C" w14:textId="77777777" w:rsidR="00381A28" w:rsidRDefault="00CB3FA1">
            <w:r>
              <w:rPr>
                <w:color w:val="000000"/>
                <w:sz w:val="24"/>
                <w:szCs w:val="24"/>
              </w:rPr>
              <w:t>B. continue</w:t>
            </w:r>
          </w:p>
        </w:tc>
        <w:tc>
          <w:tcPr>
            <w:tcW w:w="2070" w:type="dxa"/>
            <w:tcMar>
              <w:top w:w="0" w:type="auto"/>
              <w:bottom w:w="0" w:type="auto"/>
            </w:tcMar>
          </w:tcPr>
          <w:p w14:paraId="0CAE6E58" w14:textId="77777777" w:rsidR="00381A28" w:rsidRDefault="00CB3FA1">
            <w:r>
              <w:rPr>
                <w:color w:val="000000"/>
                <w:sz w:val="24"/>
                <w:szCs w:val="24"/>
              </w:rPr>
              <w:t>C. rest</w:t>
            </w:r>
          </w:p>
        </w:tc>
        <w:tc>
          <w:tcPr>
            <w:tcW w:w="2070" w:type="dxa"/>
            <w:tcMar>
              <w:top w:w="0" w:type="auto"/>
              <w:bottom w:w="0" w:type="auto"/>
            </w:tcMar>
          </w:tcPr>
          <w:p w14:paraId="1ACBCFDB" w14:textId="77777777" w:rsidR="00381A28" w:rsidRDefault="00CB3FA1">
            <w:r>
              <w:rPr>
                <w:color w:val="000000"/>
                <w:sz w:val="24"/>
                <w:szCs w:val="24"/>
              </w:rPr>
              <w:t>D. empathise</w:t>
            </w:r>
          </w:p>
        </w:tc>
      </w:tr>
      <w:tr w:rsidR="00381A28" w14:paraId="4C120389" w14:textId="77777777">
        <w:tc>
          <w:tcPr>
            <w:tcW w:w="600" w:type="dxa"/>
            <w:tcMar>
              <w:top w:w="0" w:type="auto"/>
              <w:bottom w:w="0" w:type="auto"/>
            </w:tcMar>
          </w:tcPr>
          <w:p w14:paraId="32447F61" w14:textId="77777777" w:rsidR="00381A28" w:rsidRDefault="00CB3FA1">
            <w:r>
              <w:rPr>
                <w:color w:val="000000"/>
                <w:sz w:val="24"/>
                <w:szCs w:val="24"/>
              </w:rPr>
              <w:t>37.</w:t>
            </w:r>
          </w:p>
        </w:tc>
        <w:tc>
          <w:tcPr>
            <w:tcW w:w="0" w:type="auto"/>
            <w:gridSpan w:val="4"/>
            <w:tcMar>
              <w:top w:w="0" w:type="auto"/>
              <w:bottom w:w="0" w:type="auto"/>
            </w:tcMar>
          </w:tcPr>
          <w:p w14:paraId="08D770E0" w14:textId="77777777" w:rsidR="00381A28" w:rsidRDefault="00CB3FA1">
            <w:r>
              <w:rPr>
                <w:color w:val="000000"/>
                <w:sz w:val="24"/>
                <w:szCs w:val="24"/>
              </w:rPr>
              <w:t xml:space="preserve">As a teenager, you should learn how to </w:t>
            </w:r>
            <w:r>
              <w:rPr>
                <w:color w:val="000000"/>
                <w:sz w:val="24"/>
                <w:szCs w:val="24"/>
                <w:u w:val="single"/>
              </w:rPr>
              <w:t>develop</w:t>
            </w:r>
            <w:r>
              <w:rPr>
                <w:color w:val="000000"/>
                <w:sz w:val="24"/>
                <w:szCs w:val="24"/>
              </w:rPr>
              <w:t xml:space="preserve"> healthy habits.</w:t>
            </w:r>
          </w:p>
        </w:tc>
      </w:tr>
      <w:tr w:rsidR="00381A28" w14:paraId="59AA2FF5" w14:textId="77777777">
        <w:tc>
          <w:tcPr>
            <w:tcW w:w="600" w:type="dxa"/>
            <w:tcMar>
              <w:top w:w="0" w:type="auto"/>
              <w:bottom w:w="0" w:type="auto"/>
            </w:tcMar>
          </w:tcPr>
          <w:p w14:paraId="6A1E8784" w14:textId="77777777" w:rsidR="00381A28" w:rsidRDefault="00381A28"/>
        </w:tc>
        <w:tc>
          <w:tcPr>
            <w:tcW w:w="2070" w:type="dxa"/>
            <w:tcMar>
              <w:top w:w="0" w:type="auto"/>
              <w:bottom w:w="0" w:type="auto"/>
            </w:tcMar>
          </w:tcPr>
          <w:p w14:paraId="3041D09C" w14:textId="77777777" w:rsidR="00381A28" w:rsidRDefault="00CB3FA1">
            <w:r>
              <w:rPr>
                <w:color w:val="000000"/>
                <w:sz w:val="24"/>
                <w:szCs w:val="24"/>
              </w:rPr>
              <w:t>A. take risk</w:t>
            </w:r>
          </w:p>
        </w:tc>
        <w:tc>
          <w:tcPr>
            <w:tcW w:w="2070" w:type="dxa"/>
            <w:tcMar>
              <w:top w:w="0" w:type="auto"/>
              <w:bottom w:w="0" w:type="auto"/>
            </w:tcMar>
          </w:tcPr>
          <w:p w14:paraId="67ECBB99" w14:textId="77777777" w:rsidR="00381A28" w:rsidRDefault="00CB3FA1">
            <w:r>
              <w:rPr>
                <w:color w:val="000000"/>
                <w:sz w:val="24"/>
                <w:szCs w:val="24"/>
              </w:rPr>
              <w:t>B. deal with</w:t>
            </w:r>
          </w:p>
        </w:tc>
        <w:tc>
          <w:tcPr>
            <w:tcW w:w="2070" w:type="dxa"/>
            <w:tcMar>
              <w:top w:w="0" w:type="auto"/>
              <w:bottom w:w="0" w:type="auto"/>
            </w:tcMar>
          </w:tcPr>
          <w:p w14:paraId="7FE5CEFE" w14:textId="77777777" w:rsidR="00381A28" w:rsidRDefault="00CB3FA1">
            <w:r>
              <w:rPr>
                <w:color w:val="000000"/>
                <w:sz w:val="24"/>
                <w:szCs w:val="24"/>
              </w:rPr>
              <w:t>C. create</w:t>
            </w:r>
          </w:p>
        </w:tc>
        <w:tc>
          <w:tcPr>
            <w:tcW w:w="2070" w:type="dxa"/>
            <w:tcMar>
              <w:top w:w="0" w:type="auto"/>
              <w:bottom w:w="0" w:type="auto"/>
            </w:tcMar>
          </w:tcPr>
          <w:p w14:paraId="2E42F47D" w14:textId="77777777" w:rsidR="00381A28" w:rsidRDefault="00CB3FA1">
            <w:r>
              <w:rPr>
                <w:color w:val="000000"/>
                <w:sz w:val="24"/>
                <w:szCs w:val="24"/>
              </w:rPr>
              <w:t>D. cooperate</w:t>
            </w:r>
          </w:p>
        </w:tc>
      </w:tr>
      <w:tr w:rsidR="00381A28" w14:paraId="2A0380C9" w14:textId="77777777">
        <w:tc>
          <w:tcPr>
            <w:tcW w:w="600" w:type="dxa"/>
            <w:tcMar>
              <w:top w:w="0" w:type="auto"/>
              <w:bottom w:w="0" w:type="auto"/>
            </w:tcMar>
          </w:tcPr>
          <w:p w14:paraId="70FEADF5" w14:textId="77777777" w:rsidR="00381A28" w:rsidRDefault="00CB3FA1">
            <w:r>
              <w:rPr>
                <w:color w:val="000000"/>
                <w:sz w:val="24"/>
                <w:szCs w:val="24"/>
              </w:rPr>
              <w:t>38.</w:t>
            </w:r>
          </w:p>
        </w:tc>
        <w:tc>
          <w:tcPr>
            <w:tcW w:w="0" w:type="auto"/>
            <w:gridSpan w:val="4"/>
            <w:tcMar>
              <w:top w:w="0" w:type="auto"/>
              <w:bottom w:w="0" w:type="auto"/>
            </w:tcMar>
          </w:tcPr>
          <w:p w14:paraId="756475AE" w14:textId="77777777" w:rsidR="00381A28" w:rsidRDefault="00CB3FA1">
            <w:r>
              <w:rPr>
                <w:color w:val="000000"/>
                <w:sz w:val="24"/>
                <w:szCs w:val="24"/>
              </w:rPr>
              <w:t xml:space="preserve">When you are in difficult situations, you will need adult support and </w:t>
            </w:r>
            <w:r>
              <w:rPr>
                <w:color w:val="000000"/>
                <w:sz w:val="24"/>
                <w:szCs w:val="24"/>
                <w:u w:val="single"/>
              </w:rPr>
              <w:t>guidance</w:t>
            </w:r>
            <w:r>
              <w:rPr>
                <w:color w:val="000000"/>
                <w:sz w:val="24"/>
                <w:szCs w:val="24"/>
              </w:rPr>
              <w:t xml:space="preserve"> to make informed decisions and overcome stress.</w:t>
            </w:r>
          </w:p>
        </w:tc>
      </w:tr>
      <w:tr w:rsidR="00381A28" w14:paraId="12FE410A" w14:textId="77777777">
        <w:tc>
          <w:tcPr>
            <w:tcW w:w="600" w:type="dxa"/>
            <w:tcMar>
              <w:top w:w="0" w:type="auto"/>
              <w:bottom w:w="0" w:type="auto"/>
            </w:tcMar>
          </w:tcPr>
          <w:p w14:paraId="63705A23" w14:textId="77777777" w:rsidR="00381A28" w:rsidRDefault="00381A28"/>
        </w:tc>
        <w:tc>
          <w:tcPr>
            <w:tcW w:w="2070" w:type="dxa"/>
            <w:tcMar>
              <w:top w:w="0" w:type="auto"/>
              <w:bottom w:w="0" w:type="auto"/>
            </w:tcMar>
          </w:tcPr>
          <w:p w14:paraId="683ED69D" w14:textId="77777777" w:rsidR="00381A28" w:rsidRDefault="00CB3FA1">
            <w:r>
              <w:rPr>
                <w:color w:val="000000"/>
                <w:sz w:val="24"/>
                <w:szCs w:val="24"/>
              </w:rPr>
              <w:t>A. development</w:t>
            </w:r>
          </w:p>
        </w:tc>
        <w:tc>
          <w:tcPr>
            <w:tcW w:w="2070" w:type="dxa"/>
            <w:tcMar>
              <w:top w:w="0" w:type="auto"/>
              <w:bottom w:w="0" w:type="auto"/>
            </w:tcMar>
          </w:tcPr>
          <w:p w14:paraId="4DBC4670" w14:textId="77777777" w:rsidR="00381A28" w:rsidRDefault="00CB3FA1">
            <w:r>
              <w:rPr>
                <w:color w:val="000000"/>
                <w:sz w:val="24"/>
                <w:szCs w:val="24"/>
              </w:rPr>
              <w:t>B. instruction</w:t>
            </w:r>
          </w:p>
        </w:tc>
        <w:tc>
          <w:tcPr>
            <w:tcW w:w="2070" w:type="dxa"/>
            <w:tcMar>
              <w:top w:w="0" w:type="auto"/>
              <w:bottom w:w="0" w:type="auto"/>
            </w:tcMar>
          </w:tcPr>
          <w:p w14:paraId="4AE704C3" w14:textId="77777777" w:rsidR="00381A28" w:rsidRDefault="00CB3FA1">
            <w:r>
              <w:rPr>
                <w:color w:val="000000"/>
                <w:sz w:val="24"/>
                <w:szCs w:val="24"/>
              </w:rPr>
              <w:t>C. operation</w:t>
            </w:r>
          </w:p>
        </w:tc>
        <w:tc>
          <w:tcPr>
            <w:tcW w:w="2070" w:type="dxa"/>
            <w:tcMar>
              <w:top w:w="0" w:type="auto"/>
              <w:bottom w:w="0" w:type="auto"/>
            </w:tcMar>
          </w:tcPr>
          <w:p w14:paraId="1BAE9106" w14:textId="77777777" w:rsidR="00381A28" w:rsidRDefault="00CB3FA1">
            <w:r>
              <w:rPr>
                <w:color w:val="000000"/>
                <w:sz w:val="24"/>
                <w:szCs w:val="24"/>
              </w:rPr>
              <w:t>D. change</w:t>
            </w:r>
          </w:p>
        </w:tc>
      </w:tr>
      <w:tr w:rsidR="00381A28" w14:paraId="01745DAE" w14:textId="77777777">
        <w:tc>
          <w:tcPr>
            <w:tcW w:w="600" w:type="dxa"/>
            <w:tcMar>
              <w:top w:w="0" w:type="auto"/>
              <w:bottom w:w="0" w:type="auto"/>
            </w:tcMar>
          </w:tcPr>
          <w:p w14:paraId="3F11D667" w14:textId="77777777" w:rsidR="00381A28" w:rsidRDefault="00CB3FA1">
            <w:r>
              <w:rPr>
                <w:color w:val="000000"/>
                <w:sz w:val="24"/>
                <w:szCs w:val="24"/>
              </w:rPr>
              <w:t>39.</w:t>
            </w:r>
          </w:p>
        </w:tc>
        <w:tc>
          <w:tcPr>
            <w:tcW w:w="0" w:type="auto"/>
            <w:gridSpan w:val="4"/>
            <w:tcMar>
              <w:top w:w="0" w:type="auto"/>
              <w:bottom w:w="0" w:type="auto"/>
            </w:tcMar>
          </w:tcPr>
          <w:p w14:paraId="2A5B08FB" w14:textId="77777777" w:rsidR="00381A28" w:rsidRDefault="00CB3FA1">
            <w:r>
              <w:rPr>
                <w:color w:val="000000"/>
                <w:sz w:val="24"/>
                <w:szCs w:val="24"/>
              </w:rPr>
              <w:t xml:space="preserve">Knowing how to cooperate with others and </w:t>
            </w:r>
            <w:r>
              <w:rPr>
                <w:color w:val="000000"/>
                <w:sz w:val="24"/>
                <w:szCs w:val="24"/>
                <w:u w:val="single"/>
              </w:rPr>
              <w:t>resolving</w:t>
            </w:r>
            <w:r>
              <w:rPr>
                <w:color w:val="000000"/>
                <w:sz w:val="24"/>
                <w:szCs w:val="24"/>
              </w:rPr>
              <w:t xml:space="preserve"> conflict are among the important social skills which every student should have.</w:t>
            </w:r>
          </w:p>
        </w:tc>
      </w:tr>
      <w:tr w:rsidR="00381A28" w14:paraId="54A99C13" w14:textId="77777777">
        <w:tc>
          <w:tcPr>
            <w:tcW w:w="600" w:type="dxa"/>
            <w:tcMar>
              <w:top w:w="0" w:type="auto"/>
              <w:bottom w:w="0" w:type="auto"/>
            </w:tcMar>
          </w:tcPr>
          <w:p w14:paraId="683A7D2D" w14:textId="77777777" w:rsidR="00381A28" w:rsidRDefault="00381A28"/>
        </w:tc>
        <w:tc>
          <w:tcPr>
            <w:tcW w:w="2070" w:type="dxa"/>
            <w:tcMar>
              <w:top w:w="0" w:type="auto"/>
              <w:bottom w:w="0" w:type="auto"/>
            </w:tcMar>
          </w:tcPr>
          <w:p w14:paraId="26E1248E" w14:textId="77777777" w:rsidR="00381A28" w:rsidRDefault="00CB3FA1">
            <w:r>
              <w:rPr>
                <w:color w:val="000000"/>
                <w:sz w:val="24"/>
                <w:szCs w:val="24"/>
              </w:rPr>
              <w:t>A. recognising</w:t>
            </w:r>
          </w:p>
        </w:tc>
        <w:tc>
          <w:tcPr>
            <w:tcW w:w="2070" w:type="dxa"/>
            <w:tcMar>
              <w:top w:w="0" w:type="auto"/>
              <w:bottom w:w="0" w:type="auto"/>
            </w:tcMar>
          </w:tcPr>
          <w:p w14:paraId="26442E89" w14:textId="77777777" w:rsidR="00381A28" w:rsidRDefault="00CB3FA1">
            <w:r>
              <w:rPr>
                <w:color w:val="000000"/>
                <w:sz w:val="24"/>
                <w:szCs w:val="24"/>
              </w:rPr>
              <w:t>B. concentrating</w:t>
            </w:r>
          </w:p>
        </w:tc>
        <w:tc>
          <w:tcPr>
            <w:tcW w:w="2070" w:type="dxa"/>
            <w:tcMar>
              <w:top w:w="0" w:type="auto"/>
              <w:bottom w:w="0" w:type="auto"/>
            </w:tcMar>
          </w:tcPr>
          <w:p w14:paraId="20B9F42B" w14:textId="77777777" w:rsidR="00381A28" w:rsidRDefault="00CB3FA1">
            <w:r>
              <w:rPr>
                <w:color w:val="000000"/>
                <w:sz w:val="24"/>
                <w:szCs w:val="24"/>
              </w:rPr>
              <w:t>C. dealing with</w:t>
            </w:r>
          </w:p>
        </w:tc>
        <w:tc>
          <w:tcPr>
            <w:tcW w:w="2070" w:type="dxa"/>
            <w:tcMar>
              <w:top w:w="0" w:type="auto"/>
              <w:bottom w:w="0" w:type="auto"/>
            </w:tcMar>
          </w:tcPr>
          <w:p w14:paraId="18D8EA84" w14:textId="77777777" w:rsidR="00381A28" w:rsidRDefault="00CB3FA1">
            <w:r>
              <w:rPr>
                <w:color w:val="000000"/>
                <w:sz w:val="24"/>
                <w:szCs w:val="24"/>
              </w:rPr>
              <w:t>D. managing</w:t>
            </w:r>
          </w:p>
        </w:tc>
      </w:tr>
      <w:tr w:rsidR="00381A28" w14:paraId="3610C1AE" w14:textId="77777777">
        <w:tc>
          <w:tcPr>
            <w:tcW w:w="600" w:type="dxa"/>
            <w:tcMar>
              <w:top w:w="0" w:type="auto"/>
              <w:bottom w:w="0" w:type="auto"/>
            </w:tcMar>
          </w:tcPr>
          <w:p w14:paraId="09D561BE" w14:textId="77777777" w:rsidR="00381A28" w:rsidRDefault="00CB3FA1">
            <w:r>
              <w:rPr>
                <w:color w:val="000000"/>
                <w:sz w:val="24"/>
                <w:szCs w:val="24"/>
              </w:rPr>
              <w:t>40.</w:t>
            </w:r>
          </w:p>
        </w:tc>
        <w:tc>
          <w:tcPr>
            <w:tcW w:w="0" w:type="auto"/>
            <w:gridSpan w:val="4"/>
            <w:tcMar>
              <w:top w:w="0" w:type="auto"/>
              <w:bottom w:w="0" w:type="auto"/>
            </w:tcMar>
          </w:tcPr>
          <w:p w14:paraId="5A136B85" w14:textId="77777777" w:rsidR="00381A28" w:rsidRDefault="00CB3FA1">
            <w:r>
              <w:rPr>
                <w:color w:val="000000"/>
                <w:sz w:val="24"/>
                <w:szCs w:val="24"/>
              </w:rPr>
              <w:t xml:space="preserve">Tom bought a new camera for Mary to </w:t>
            </w:r>
            <w:r>
              <w:rPr>
                <w:color w:val="000000"/>
                <w:sz w:val="24"/>
                <w:szCs w:val="24"/>
                <w:u w:val="single"/>
              </w:rPr>
              <w:t>replace</w:t>
            </w:r>
            <w:r>
              <w:rPr>
                <w:color w:val="000000"/>
                <w:sz w:val="24"/>
                <w:szCs w:val="24"/>
              </w:rPr>
              <w:t xml:space="preserve"> the one he had borrowed and lost.</w:t>
            </w:r>
          </w:p>
        </w:tc>
      </w:tr>
      <w:tr w:rsidR="00381A28" w14:paraId="65BD91D4" w14:textId="77777777">
        <w:tc>
          <w:tcPr>
            <w:tcW w:w="600" w:type="dxa"/>
            <w:tcMar>
              <w:top w:w="0" w:type="auto"/>
              <w:bottom w:w="0" w:type="auto"/>
            </w:tcMar>
          </w:tcPr>
          <w:p w14:paraId="3BE30D6C" w14:textId="77777777" w:rsidR="00381A28" w:rsidRDefault="00381A28"/>
        </w:tc>
        <w:tc>
          <w:tcPr>
            <w:tcW w:w="2070" w:type="dxa"/>
            <w:tcMar>
              <w:top w:w="0" w:type="auto"/>
              <w:bottom w:w="0" w:type="auto"/>
            </w:tcMar>
          </w:tcPr>
          <w:p w14:paraId="1086C094" w14:textId="77777777" w:rsidR="00381A28" w:rsidRDefault="00CB3FA1">
            <w:r>
              <w:rPr>
                <w:color w:val="000000"/>
                <w:sz w:val="24"/>
                <w:szCs w:val="24"/>
              </w:rPr>
              <w:t>A. encourage</w:t>
            </w:r>
          </w:p>
        </w:tc>
        <w:tc>
          <w:tcPr>
            <w:tcW w:w="2070" w:type="dxa"/>
            <w:tcMar>
              <w:top w:w="0" w:type="auto"/>
              <w:bottom w:w="0" w:type="auto"/>
            </w:tcMar>
          </w:tcPr>
          <w:p w14:paraId="1C96A72A" w14:textId="77777777" w:rsidR="00381A28" w:rsidRDefault="00CB3FA1">
            <w:r>
              <w:rPr>
                <w:color w:val="000000"/>
                <w:sz w:val="24"/>
                <w:szCs w:val="24"/>
              </w:rPr>
              <w:t>B. assure</w:t>
            </w:r>
          </w:p>
        </w:tc>
        <w:tc>
          <w:tcPr>
            <w:tcW w:w="2070" w:type="dxa"/>
            <w:tcMar>
              <w:top w:w="0" w:type="auto"/>
              <w:bottom w:w="0" w:type="auto"/>
            </w:tcMar>
          </w:tcPr>
          <w:p w14:paraId="5A97AEFA" w14:textId="77777777" w:rsidR="00381A28" w:rsidRDefault="00CB3FA1">
            <w:r>
              <w:rPr>
                <w:color w:val="000000"/>
                <w:sz w:val="24"/>
                <w:szCs w:val="24"/>
              </w:rPr>
              <w:t>C. empathise</w:t>
            </w:r>
          </w:p>
        </w:tc>
        <w:tc>
          <w:tcPr>
            <w:tcW w:w="2070" w:type="dxa"/>
            <w:tcMar>
              <w:top w:w="0" w:type="auto"/>
              <w:bottom w:w="0" w:type="auto"/>
            </w:tcMar>
          </w:tcPr>
          <w:p w14:paraId="082099EB" w14:textId="77777777" w:rsidR="00381A28" w:rsidRDefault="00CB3FA1">
            <w:r>
              <w:rPr>
                <w:color w:val="000000"/>
                <w:sz w:val="24"/>
                <w:szCs w:val="24"/>
              </w:rPr>
              <w:t>D. compensate</w:t>
            </w:r>
          </w:p>
        </w:tc>
      </w:tr>
    </w:tbl>
    <w:p w14:paraId="34905A77" w14:textId="77777777" w:rsidR="00381A28" w:rsidRDefault="00CB3FA1">
      <w:pPr>
        <w:spacing w:after="0" w:line="240" w:lineRule="auto"/>
      </w:pPr>
      <w:r>
        <w:rPr>
          <w:b/>
          <w:bCs/>
          <w:color w:val="000000"/>
          <w:sz w:val="24"/>
          <w:szCs w:val="24"/>
        </w:rPr>
        <w:t>Give the correct form of the verbs in the brackets to complete the sentences</w:t>
      </w:r>
    </w:p>
    <w:tbl>
      <w:tblPr>
        <w:tblStyle w:val="NormalTablePHPDOCX"/>
        <w:tblW w:w="5000" w:type="pct"/>
        <w:tblLook w:val="04A0" w:firstRow="1" w:lastRow="0" w:firstColumn="1" w:lastColumn="0" w:noHBand="0" w:noVBand="1"/>
      </w:tblPr>
      <w:tblGrid>
        <w:gridCol w:w="600"/>
        <w:gridCol w:w="10082"/>
      </w:tblGrid>
      <w:tr w:rsidR="00381A28" w14:paraId="64E3E66A" w14:textId="77777777">
        <w:tc>
          <w:tcPr>
            <w:tcW w:w="600" w:type="dxa"/>
            <w:tcMar>
              <w:top w:w="0" w:type="auto"/>
              <w:bottom w:w="0" w:type="auto"/>
            </w:tcMar>
          </w:tcPr>
          <w:p w14:paraId="20EB6904" w14:textId="77777777" w:rsidR="00381A28" w:rsidRDefault="00CB3FA1">
            <w:r>
              <w:rPr>
                <w:color w:val="000000"/>
                <w:sz w:val="24"/>
                <w:szCs w:val="24"/>
              </w:rPr>
              <w:t>41.</w:t>
            </w:r>
          </w:p>
        </w:tc>
        <w:tc>
          <w:tcPr>
            <w:tcW w:w="0" w:type="auto"/>
            <w:tcMar>
              <w:top w:w="0" w:type="auto"/>
              <w:bottom w:w="0" w:type="auto"/>
            </w:tcMar>
          </w:tcPr>
          <w:p w14:paraId="02287382" w14:textId="77777777" w:rsidR="00381A28" w:rsidRDefault="00CB3FA1">
            <w:r>
              <w:rPr>
                <w:color w:val="000000"/>
                <w:sz w:val="24"/>
                <w:szCs w:val="24"/>
              </w:rPr>
              <w:t>I would buy this dress if it ________ (fit) me.</w:t>
            </w:r>
          </w:p>
        </w:tc>
      </w:tr>
      <w:tr w:rsidR="00381A28" w14:paraId="3C94370D" w14:textId="77777777">
        <w:tc>
          <w:tcPr>
            <w:tcW w:w="600" w:type="dxa"/>
            <w:tcMar>
              <w:top w:w="0" w:type="auto"/>
              <w:bottom w:w="0" w:type="auto"/>
            </w:tcMar>
          </w:tcPr>
          <w:p w14:paraId="160B6673" w14:textId="77777777" w:rsidR="00381A28" w:rsidRDefault="00CB3FA1">
            <w:r>
              <w:rPr>
                <w:color w:val="000000"/>
                <w:sz w:val="24"/>
                <w:szCs w:val="24"/>
              </w:rPr>
              <w:t>42.</w:t>
            </w:r>
          </w:p>
        </w:tc>
        <w:tc>
          <w:tcPr>
            <w:tcW w:w="0" w:type="auto"/>
            <w:tcMar>
              <w:top w:w="0" w:type="auto"/>
              <w:bottom w:w="0" w:type="auto"/>
            </w:tcMar>
          </w:tcPr>
          <w:p w14:paraId="4E661082" w14:textId="77777777" w:rsidR="00381A28" w:rsidRDefault="00CB3FA1">
            <w:r>
              <w:rPr>
                <w:color w:val="000000"/>
                <w:sz w:val="24"/>
                <w:szCs w:val="24"/>
              </w:rPr>
              <w:t>If she ________ (not see) him every day, she couldn’t do anything.</w:t>
            </w:r>
          </w:p>
        </w:tc>
      </w:tr>
      <w:tr w:rsidR="00381A28" w14:paraId="32956D99" w14:textId="77777777">
        <w:tc>
          <w:tcPr>
            <w:tcW w:w="600" w:type="dxa"/>
            <w:tcMar>
              <w:top w:w="0" w:type="auto"/>
              <w:bottom w:w="0" w:type="auto"/>
            </w:tcMar>
          </w:tcPr>
          <w:p w14:paraId="1D10AFD0" w14:textId="77777777" w:rsidR="00381A28" w:rsidRDefault="00CB3FA1">
            <w:r>
              <w:rPr>
                <w:color w:val="000000"/>
                <w:sz w:val="24"/>
                <w:szCs w:val="24"/>
              </w:rPr>
              <w:t>43.</w:t>
            </w:r>
          </w:p>
        </w:tc>
        <w:tc>
          <w:tcPr>
            <w:tcW w:w="0" w:type="auto"/>
            <w:tcMar>
              <w:top w:w="0" w:type="auto"/>
              <w:bottom w:w="0" w:type="auto"/>
            </w:tcMar>
          </w:tcPr>
          <w:p w14:paraId="243579FC" w14:textId="77777777" w:rsidR="00381A28" w:rsidRDefault="00CB3FA1">
            <w:r>
              <w:rPr>
                <w:color w:val="000000"/>
                <w:sz w:val="24"/>
                <w:szCs w:val="24"/>
              </w:rPr>
              <w:t>If we  ________ (meet) her tomorrow, tell her I miss her.</w:t>
            </w:r>
          </w:p>
        </w:tc>
      </w:tr>
      <w:tr w:rsidR="00381A28" w14:paraId="25B19BFA" w14:textId="77777777">
        <w:tc>
          <w:tcPr>
            <w:tcW w:w="600" w:type="dxa"/>
            <w:tcMar>
              <w:top w:w="0" w:type="auto"/>
              <w:bottom w:w="0" w:type="auto"/>
            </w:tcMar>
          </w:tcPr>
          <w:p w14:paraId="299A5123" w14:textId="77777777" w:rsidR="00381A28" w:rsidRDefault="00CB3FA1">
            <w:r>
              <w:rPr>
                <w:color w:val="000000"/>
                <w:sz w:val="24"/>
                <w:szCs w:val="24"/>
              </w:rPr>
              <w:t>44.</w:t>
            </w:r>
          </w:p>
        </w:tc>
        <w:tc>
          <w:tcPr>
            <w:tcW w:w="0" w:type="auto"/>
            <w:tcMar>
              <w:top w:w="0" w:type="auto"/>
              <w:bottom w:w="0" w:type="auto"/>
            </w:tcMar>
          </w:tcPr>
          <w:p w14:paraId="20277B4A" w14:textId="77777777" w:rsidR="00381A28" w:rsidRDefault="00CB3FA1">
            <w:r>
              <w:rPr>
                <w:color w:val="000000"/>
                <w:sz w:val="24"/>
                <w:szCs w:val="24"/>
              </w:rPr>
              <w:t>I wouldn't go to school by bike if I ________ (have) a driving license.</w:t>
            </w:r>
          </w:p>
        </w:tc>
      </w:tr>
      <w:tr w:rsidR="00381A28" w14:paraId="04013814" w14:textId="77777777">
        <w:tc>
          <w:tcPr>
            <w:tcW w:w="600" w:type="dxa"/>
            <w:tcMar>
              <w:top w:w="0" w:type="auto"/>
              <w:bottom w:w="0" w:type="auto"/>
            </w:tcMar>
          </w:tcPr>
          <w:p w14:paraId="29B99459" w14:textId="77777777" w:rsidR="00381A28" w:rsidRDefault="00CB3FA1">
            <w:r>
              <w:rPr>
                <w:color w:val="000000"/>
                <w:sz w:val="24"/>
                <w:szCs w:val="24"/>
              </w:rPr>
              <w:t>45.</w:t>
            </w:r>
          </w:p>
        </w:tc>
        <w:tc>
          <w:tcPr>
            <w:tcW w:w="0" w:type="auto"/>
            <w:tcMar>
              <w:top w:w="0" w:type="auto"/>
              <w:bottom w:w="0" w:type="auto"/>
            </w:tcMar>
          </w:tcPr>
          <w:p w14:paraId="4F7CDB98" w14:textId="77777777" w:rsidR="00381A28" w:rsidRDefault="00CB3FA1">
            <w:r>
              <w:rPr>
                <w:color w:val="000000"/>
                <w:sz w:val="24"/>
                <w:szCs w:val="24"/>
              </w:rPr>
              <w:t>We would be stupid if we ________ (tell) him the truth.</w:t>
            </w:r>
          </w:p>
        </w:tc>
      </w:tr>
    </w:tbl>
    <w:p w14:paraId="3DD11349" w14:textId="77777777" w:rsidR="00381A28" w:rsidRDefault="00CB3FA1">
      <w:pPr>
        <w:spacing w:after="0" w:line="240" w:lineRule="auto"/>
      </w:pPr>
      <w:r>
        <w:rPr>
          <w:b/>
          <w:bCs/>
          <w:color w:val="000000"/>
          <w:sz w:val="24"/>
          <w:szCs w:val="24"/>
        </w:rPr>
        <w:t>There is one mistake in each of the following sentences. Find and correct it.</w:t>
      </w:r>
    </w:p>
    <w:tbl>
      <w:tblPr>
        <w:tblStyle w:val="NormalTablePHPDOCX"/>
        <w:tblW w:w="5000" w:type="pct"/>
        <w:tblLook w:val="04A0" w:firstRow="1" w:lastRow="0" w:firstColumn="1" w:lastColumn="0" w:noHBand="0" w:noVBand="1"/>
      </w:tblPr>
      <w:tblGrid>
        <w:gridCol w:w="600"/>
        <w:gridCol w:w="10082"/>
      </w:tblGrid>
      <w:tr w:rsidR="00381A28" w14:paraId="163C986E" w14:textId="77777777">
        <w:tc>
          <w:tcPr>
            <w:tcW w:w="600" w:type="dxa"/>
            <w:tcMar>
              <w:top w:w="0" w:type="auto"/>
              <w:bottom w:w="0" w:type="auto"/>
            </w:tcMar>
          </w:tcPr>
          <w:p w14:paraId="18DD9DF4" w14:textId="77777777" w:rsidR="00381A28" w:rsidRDefault="00CB3FA1">
            <w:r>
              <w:rPr>
                <w:color w:val="000000"/>
                <w:sz w:val="24"/>
                <w:szCs w:val="24"/>
              </w:rPr>
              <w:t>46.</w:t>
            </w:r>
          </w:p>
        </w:tc>
        <w:tc>
          <w:tcPr>
            <w:tcW w:w="0" w:type="auto"/>
            <w:tcMar>
              <w:top w:w="0" w:type="auto"/>
              <w:bottom w:w="0" w:type="auto"/>
            </w:tcMar>
          </w:tcPr>
          <w:p w14:paraId="09016998" w14:textId="77777777" w:rsidR="00381A28" w:rsidRDefault="00CB3FA1">
            <w:r>
              <w:rPr>
                <w:color w:val="000000"/>
                <w:sz w:val="24"/>
                <w:szCs w:val="24"/>
              </w:rPr>
              <w:t>You </w:t>
            </w:r>
            <w:r>
              <w:rPr>
                <w:color w:val="000000"/>
                <w:sz w:val="24"/>
                <w:szCs w:val="24"/>
                <w:u w:val="single"/>
              </w:rPr>
              <w:t>may cook</w:t>
            </w:r>
            <w:r>
              <w:rPr>
                <w:color w:val="000000"/>
                <w:sz w:val="24"/>
                <w:szCs w:val="24"/>
              </w:rPr>
              <w:t> him </w:t>
            </w:r>
            <w:r>
              <w:rPr>
                <w:color w:val="000000"/>
                <w:sz w:val="24"/>
                <w:szCs w:val="24"/>
                <w:u w:val="single"/>
              </w:rPr>
              <w:t>some</w:t>
            </w:r>
            <w:r>
              <w:rPr>
                <w:color w:val="000000"/>
                <w:sz w:val="24"/>
                <w:szCs w:val="24"/>
              </w:rPr>
              <w:t> instant noodles </w:t>
            </w:r>
            <w:r>
              <w:rPr>
                <w:color w:val="000000"/>
                <w:sz w:val="24"/>
                <w:szCs w:val="24"/>
                <w:u w:val="single"/>
              </w:rPr>
              <w:t>unless</w:t>
            </w:r>
            <w:r>
              <w:rPr>
                <w:color w:val="000000"/>
                <w:sz w:val="24"/>
                <w:szCs w:val="24"/>
              </w:rPr>
              <w:t> he doesn't want to eat </w:t>
            </w:r>
            <w:r>
              <w:rPr>
                <w:color w:val="000000"/>
                <w:sz w:val="24"/>
                <w:szCs w:val="24"/>
                <w:u w:val="single"/>
              </w:rPr>
              <w:t>anything</w:t>
            </w:r>
            <w:r>
              <w:rPr>
                <w:color w:val="000000"/>
                <w:sz w:val="24"/>
                <w:szCs w:val="24"/>
              </w:rPr>
              <w:t> else.</w:t>
            </w:r>
            <w:r>
              <w:rPr>
                <w:color w:val="000000"/>
                <w:sz w:val="24"/>
                <w:szCs w:val="24"/>
              </w:rPr>
              <w:br/>
              <w:t>               A                   B                                C                                              D</w:t>
            </w:r>
          </w:p>
        </w:tc>
      </w:tr>
      <w:tr w:rsidR="00381A28" w14:paraId="59EB0668" w14:textId="77777777">
        <w:tc>
          <w:tcPr>
            <w:tcW w:w="600" w:type="dxa"/>
            <w:tcMar>
              <w:top w:w="0" w:type="auto"/>
              <w:bottom w:w="0" w:type="auto"/>
            </w:tcMar>
          </w:tcPr>
          <w:p w14:paraId="2DB06DE2" w14:textId="77777777" w:rsidR="00381A28" w:rsidRDefault="00CB3FA1">
            <w:r>
              <w:rPr>
                <w:color w:val="000000"/>
                <w:sz w:val="24"/>
                <w:szCs w:val="24"/>
              </w:rPr>
              <w:t>47.</w:t>
            </w:r>
          </w:p>
        </w:tc>
        <w:tc>
          <w:tcPr>
            <w:tcW w:w="0" w:type="auto"/>
            <w:tcMar>
              <w:top w:w="0" w:type="auto"/>
              <w:bottom w:w="0" w:type="auto"/>
            </w:tcMar>
          </w:tcPr>
          <w:p w14:paraId="64743A3C" w14:textId="77777777" w:rsidR="00381A28" w:rsidRDefault="00CB3FA1">
            <w:r>
              <w:rPr>
                <w:color w:val="000000"/>
                <w:sz w:val="24"/>
                <w:szCs w:val="24"/>
              </w:rPr>
              <w:t>As my father is very </w:t>
            </w:r>
            <w:r>
              <w:rPr>
                <w:color w:val="000000"/>
                <w:sz w:val="24"/>
                <w:szCs w:val="24"/>
                <w:u w:val="single"/>
              </w:rPr>
              <w:t>interested</w:t>
            </w:r>
            <w:r>
              <w:rPr>
                <w:color w:val="000000"/>
                <w:sz w:val="24"/>
                <w:szCs w:val="24"/>
              </w:rPr>
              <w:t> in natural world and </w:t>
            </w:r>
            <w:r>
              <w:rPr>
                <w:color w:val="000000"/>
                <w:sz w:val="24"/>
                <w:szCs w:val="24"/>
                <w:u w:val="single"/>
              </w:rPr>
              <w:t>wildlife conservation</w:t>
            </w:r>
            <w:r>
              <w:rPr>
                <w:color w:val="000000"/>
                <w:sz w:val="24"/>
                <w:szCs w:val="24"/>
              </w:rPr>
              <w:t>, a trip </w:t>
            </w:r>
            <w:r>
              <w:rPr>
                <w:color w:val="000000"/>
                <w:sz w:val="24"/>
                <w:szCs w:val="24"/>
                <w:u w:val="single"/>
              </w:rPr>
              <w:t>to</w:t>
            </w:r>
            <w:r>
              <w:rPr>
                <w:color w:val="000000"/>
                <w:sz w:val="24"/>
                <w:szCs w:val="24"/>
              </w:rPr>
              <w:br/>
            </w:r>
            <w:r>
              <w:rPr>
                <w:color w:val="000000"/>
                <w:sz w:val="24"/>
                <w:szCs w:val="24"/>
              </w:rPr>
              <w:lastRenderedPageBreak/>
              <w:t>                                         A                                                        B                         C</w:t>
            </w:r>
            <w:r>
              <w:rPr>
                <w:color w:val="000000"/>
                <w:sz w:val="24"/>
                <w:szCs w:val="24"/>
              </w:rPr>
              <w:br/>
              <w:t> Kenya </w:t>
            </w:r>
            <w:r>
              <w:rPr>
                <w:color w:val="000000"/>
                <w:sz w:val="24"/>
                <w:szCs w:val="24"/>
                <w:u w:val="single"/>
              </w:rPr>
              <w:t>should be</w:t>
            </w:r>
            <w:r>
              <w:rPr>
                <w:color w:val="000000"/>
                <w:sz w:val="24"/>
                <w:szCs w:val="24"/>
              </w:rPr>
              <w:t> his number one option for this year's travel plan.</w:t>
            </w:r>
            <w:r>
              <w:rPr>
                <w:color w:val="000000"/>
                <w:sz w:val="24"/>
                <w:szCs w:val="24"/>
              </w:rPr>
              <w:br/>
              <w:t>                     D</w:t>
            </w:r>
          </w:p>
        </w:tc>
      </w:tr>
      <w:tr w:rsidR="00381A28" w14:paraId="461C71A5" w14:textId="77777777">
        <w:tc>
          <w:tcPr>
            <w:tcW w:w="600" w:type="dxa"/>
            <w:tcMar>
              <w:top w:w="0" w:type="auto"/>
              <w:bottom w:w="0" w:type="auto"/>
            </w:tcMar>
          </w:tcPr>
          <w:p w14:paraId="2861B23A" w14:textId="77777777" w:rsidR="00381A28" w:rsidRDefault="00CB3FA1">
            <w:r>
              <w:rPr>
                <w:color w:val="000000"/>
                <w:sz w:val="24"/>
                <w:szCs w:val="24"/>
              </w:rPr>
              <w:lastRenderedPageBreak/>
              <w:t>48.</w:t>
            </w:r>
          </w:p>
        </w:tc>
        <w:tc>
          <w:tcPr>
            <w:tcW w:w="0" w:type="auto"/>
            <w:tcMar>
              <w:top w:w="0" w:type="auto"/>
              <w:bottom w:w="0" w:type="auto"/>
            </w:tcMar>
          </w:tcPr>
          <w:p w14:paraId="46FF2ADE" w14:textId="77777777" w:rsidR="00381A28" w:rsidRDefault="00CB3FA1">
            <w:r>
              <w:rPr>
                <w:color w:val="000000"/>
                <w:sz w:val="24"/>
                <w:szCs w:val="24"/>
              </w:rPr>
              <w:t>The day </w:t>
            </w:r>
            <w:r>
              <w:rPr>
                <w:color w:val="000000"/>
                <w:sz w:val="24"/>
                <w:szCs w:val="24"/>
                <w:u w:val="single"/>
              </w:rPr>
              <w:t>which</w:t>
            </w:r>
            <w:r>
              <w:rPr>
                <w:color w:val="000000"/>
                <w:sz w:val="24"/>
                <w:szCs w:val="24"/>
              </w:rPr>
              <w:t> I start my excursion </w:t>
            </w:r>
            <w:r>
              <w:rPr>
                <w:color w:val="000000"/>
                <w:sz w:val="24"/>
                <w:szCs w:val="24"/>
                <w:u w:val="single"/>
              </w:rPr>
              <w:t>from</w:t>
            </w:r>
            <w:r>
              <w:rPr>
                <w:color w:val="000000"/>
                <w:sz w:val="24"/>
                <w:szCs w:val="24"/>
              </w:rPr>
              <w:t> is </w:t>
            </w:r>
            <w:r>
              <w:rPr>
                <w:color w:val="000000"/>
                <w:sz w:val="24"/>
                <w:szCs w:val="24"/>
                <w:u w:val="single"/>
              </w:rPr>
              <w:t>forecast</w:t>
            </w:r>
            <w:r>
              <w:rPr>
                <w:color w:val="000000"/>
                <w:sz w:val="24"/>
                <w:szCs w:val="24"/>
              </w:rPr>
              <w:t> </w:t>
            </w:r>
            <w:r>
              <w:rPr>
                <w:color w:val="000000"/>
                <w:sz w:val="24"/>
                <w:szCs w:val="24"/>
                <w:u w:val="single"/>
              </w:rPr>
              <w:t>to be</w:t>
            </w:r>
            <w:r>
              <w:rPr>
                <w:color w:val="000000"/>
                <w:sz w:val="24"/>
                <w:szCs w:val="24"/>
              </w:rPr>
              <w:t> a nice sunny day.</w:t>
            </w:r>
            <w:r>
              <w:rPr>
                <w:color w:val="000000"/>
                <w:sz w:val="24"/>
                <w:szCs w:val="24"/>
              </w:rPr>
              <w:br/>
              <w:t>                  A                                        B             C          D</w:t>
            </w:r>
          </w:p>
        </w:tc>
      </w:tr>
      <w:tr w:rsidR="00381A28" w14:paraId="3667847A" w14:textId="77777777">
        <w:tc>
          <w:tcPr>
            <w:tcW w:w="600" w:type="dxa"/>
            <w:tcMar>
              <w:top w:w="0" w:type="auto"/>
              <w:bottom w:w="0" w:type="auto"/>
            </w:tcMar>
          </w:tcPr>
          <w:p w14:paraId="4C40AF77" w14:textId="77777777" w:rsidR="00381A28" w:rsidRDefault="00CB3FA1">
            <w:r>
              <w:rPr>
                <w:color w:val="000000"/>
                <w:sz w:val="24"/>
                <w:szCs w:val="24"/>
              </w:rPr>
              <w:t>49.</w:t>
            </w:r>
          </w:p>
        </w:tc>
        <w:tc>
          <w:tcPr>
            <w:tcW w:w="0" w:type="auto"/>
            <w:tcMar>
              <w:top w:w="0" w:type="auto"/>
              <w:bottom w:w="0" w:type="auto"/>
            </w:tcMar>
          </w:tcPr>
          <w:p w14:paraId="689850FA" w14:textId="77777777" w:rsidR="00381A28" w:rsidRDefault="00CB3FA1">
            <w:r>
              <w:rPr>
                <w:color w:val="000000"/>
                <w:sz w:val="24"/>
                <w:szCs w:val="24"/>
                <w:u w:val="single"/>
              </w:rPr>
              <w:t>Carrots</w:t>
            </w:r>
            <w:r>
              <w:rPr>
                <w:color w:val="000000"/>
                <w:sz w:val="24"/>
                <w:szCs w:val="24"/>
              </w:rPr>
              <w:t> </w:t>
            </w:r>
            <w:r>
              <w:rPr>
                <w:color w:val="000000"/>
                <w:sz w:val="24"/>
                <w:szCs w:val="24"/>
                <w:u w:val="single"/>
              </w:rPr>
              <w:t>that</w:t>
            </w:r>
            <w:r>
              <w:rPr>
                <w:color w:val="000000"/>
                <w:sz w:val="24"/>
                <w:szCs w:val="24"/>
              </w:rPr>
              <w:t> </w:t>
            </w:r>
            <w:r>
              <w:rPr>
                <w:color w:val="000000"/>
                <w:sz w:val="24"/>
                <w:szCs w:val="24"/>
                <w:u w:val="single"/>
              </w:rPr>
              <w:t>provide</w:t>
            </w:r>
            <w:r>
              <w:rPr>
                <w:color w:val="000000"/>
                <w:sz w:val="24"/>
                <w:szCs w:val="24"/>
              </w:rPr>
              <w:t> a lot of vitamin A </w:t>
            </w:r>
            <w:r>
              <w:rPr>
                <w:color w:val="000000"/>
                <w:sz w:val="24"/>
                <w:szCs w:val="24"/>
                <w:u w:val="single"/>
              </w:rPr>
              <w:t>is</w:t>
            </w:r>
            <w:r>
              <w:rPr>
                <w:color w:val="000000"/>
                <w:sz w:val="24"/>
                <w:szCs w:val="24"/>
              </w:rPr>
              <w:t> good for eyes.</w:t>
            </w:r>
            <w:r>
              <w:rPr>
                <w:color w:val="000000"/>
                <w:sz w:val="24"/>
                <w:szCs w:val="24"/>
              </w:rPr>
              <w:br/>
              <w:t>       A        B         C                               D</w:t>
            </w:r>
          </w:p>
        </w:tc>
      </w:tr>
      <w:tr w:rsidR="00381A28" w14:paraId="697EE7D2" w14:textId="77777777">
        <w:tc>
          <w:tcPr>
            <w:tcW w:w="600" w:type="dxa"/>
            <w:tcMar>
              <w:top w:w="0" w:type="auto"/>
              <w:bottom w:w="0" w:type="auto"/>
            </w:tcMar>
          </w:tcPr>
          <w:p w14:paraId="3C520740" w14:textId="77777777" w:rsidR="00381A28" w:rsidRDefault="00CB3FA1">
            <w:r>
              <w:rPr>
                <w:color w:val="000000"/>
                <w:sz w:val="24"/>
                <w:szCs w:val="24"/>
              </w:rPr>
              <w:t>50.</w:t>
            </w:r>
          </w:p>
        </w:tc>
        <w:tc>
          <w:tcPr>
            <w:tcW w:w="0" w:type="auto"/>
            <w:tcMar>
              <w:top w:w="0" w:type="auto"/>
              <w:bottom w:w="0" w:type="auto"/>
            </w:tcMar>
          </w:tcPr>
          <w:p w14:paraId="31ECEE4E" w14:textId="77777777" w:rsidR="00381A28" w:rsidRDefault="00CB3FA1">
            <w:pPr>
              <w:textAlignment w:val="top"/>
            </w:pPr>
            <w:r>
              <w:rPr>
                <w:color w:val="000000"/>
                <w:sz w:val="24"/>
                <w:szCs w:val="24"/>
              </w:rPr>
              <w:t>The book shop </w:t>
            </w:r>
            <w:r>
              <w:rPr>
                <w:color w:val="000000"/>
                <w:sz w:val="24"/>
                <w:szCs w:val="24"/>
                <w:u w:val="single"/>
              </w:rPr>
              <w:t>which</w:t>
            </w:r>
            <w:r>
              <w:rPr>
                <w:color w:val="000000"/>
                <w:sz w:val="24"/>
                <w:szCs w:val="24"/>
              </w:rPr>
              <w:t> I </w:t>
            </w:r>
            <w:r>
              <w:rPr>
                <w:color w:val="000000"/>
                <w:sz w:val="24"/>
                <w:szCs w:val="24"/>
                <w:u w:val="single"/>
              </w:rPr>
              <w:t>bought</w:t>
            </w:r>
            <w:r>
              <w:rPr>
                <w:color w:val="000000"/>
                <w:sz w:val="24"/>
                <w:szCs w:val="24"/>
              </w:rPr>
              <w:t> my best dictionary </w:t>
            </w:r>
            <w:r>
              <w:rPr>
                <w:color w:val="000000"/>
                <w:sz w:val="24"/>
                <w:szCs w:val="24"/>
                <w:u w:val="single"/>
              </w:rPr>
              <w:t>is</w:t>
            </w:r>
            <w:r>
              <w:rPr>
                <w:color w:val="000000"/>
                <w:sz w:val="24"/>
                <w:szCs w:val="24"/>
              </w:rPr>
              <w:t> </w:t>
            </w:r>
            <w:r>
              <w:rPr>
                <w:color w:val="000000"/>
                <w:sz w:val="24"/>
                <w:szCs w:val="24"/>
                <w:u w:val="single"/>
              </w:rPr>
              <w:t>close to</w:t>
            </w:r>
            <w:r>
              <w:rPr>
                <w:color w:val="000000"/>
                <w:sz w:val="24"/>
                <w:szCs w:val="24"/>
              </w:rPr>
              <w:t> the post office and opposite</w:t>
            </w:r>
            <w:r>
              <w:rPr>
                <w:color w:val="000000"/>
                <w:sz w:val="24"/>
                <w:szCs w:val="24"/>
              </w:rPr>
              <w:br/>
              <w:t>                              A           B                                   C       D</w:t>
            </w:r>
            <w:r>
              <w:rPr>
                <w:color w:val="000000"/>
                <w:sz w:val="24"/>
                <w:szCs w:val="24"/>
              </w:rPr>
              <w:br/>
              <w:t> the Military bank.</w:t>
            </w:r>
          </w:p>
        </w:tc>
      </w:tr>
      <w:tr w:rsidR="00381A28" w14:paraId="2F009295" w14:textId="77777777">
        <w:tc>
          <w:tcPr>
            <w:tcW w:w="600" w:type="dxa"/>
            <w:tcMar>
              <w:top w:w="0" w:type="auto"/>
              <w:bottom w:w="0" w:type="auto"/>
            </w:tcMar>
          </w:tcPr>
          <w:p w14:paraId="44905A0D" w14:textId="77777777" w:rsidR="00381A28" w:rsidRDefault="00CB3FA1">
            <w:r>
              <w:rPr>
                <w:color w:val="000000"/>
                <w:sz w:val="24"/>
                <w:szCs w:val="24"/>
              </w:rPr>
              <w:t>51.</w:t>
            </w:r>
          </w:p>
        </w:tc>
        <w:tc>
          <w:tcPr>
            <w:tcW w:w="0" w:type="auto"/>
            <w:tcMar>
              <w:top w:w="0" w:type="auto"/>
              <w:bottom w:w="0" w:type="auto"/>
            </w:tcMar>
          </w:tcPr>
          <w:p w14:paraId="70DB7ABD" w14:textId="77777777" w:rsidR="00381A28" w:rsidRDefault="00CB3FA1">
            <w:r>
              <w:rPr>
                <w:color w:val="000000"/>
                <w:sz w:val="24"/>
                <w:szCs w:val="24"/>
              </w:rPr>
              <w:t>The development of</w:t>
            </w:r>
            <w:r>
              <w:rPr>
                <w:color w:val="000000"/>
                <w:sz w:val="24"/>
                <w:szCs w:val="24"/>
                <w:u w:val="single"/>
              </w:rPr>
              <w:t> tourism sector</w:t>
            </w:r>
            <w:r>
              <w:rPr>
                <w:color w:val="000000"/>
                <w:sz w:val="24"/>
                <w:szCs w:val="24"/>
              </w:rPr>
              <w:t> </w:t>
            </w:r>
            <w:r>
              <w:rPr>
                <w:color w:val="000000"/>
                <w:sz w:val="24"/>
                <w:szCs w:val="24"/>
                <w:u w:val="single"/>
              </w:rPr>
              <w:t>that</w:t>
            </w:r>
            <w:r>
              <w:rPr>
                <w:color w:val="000000"/>
                <w:sz w:val="24"/>
                <w:szCs w:val="24"/>
              </w:rPr>
              <w:t> can bring out many benefits to our country</w:t>
            </w:r>
            <w:r>
              <w:rPr>
                <w:color w:val="000000"/>
                <w:sz w:val="24"/>
                <w:szCs w:val="24"/>
              </w:rPr>
              <w:br/>
              <w:t>                                             A             B</w:t>
            </w:r>
            <w:r>
              <w:rPr>
                <w:color w:val="000000"/>
                <w:sz w:val="24"/>
                <w:szCs w:val="24"/>
              </w:rPr>
              <w:br/>
              <w:t> </w:t>
            </w:r>
            <w:r>
              <w:rPr>
                <w:color w:val="000000"/>
                <w:sz w:val="24"/>
                <w:szCs w:val="24"/>
                <w:u w:val="single"/>
              </w:rPr>
              <w:t>deserves</w:t>
            </w:r>
            <w:r>
              <w:rPr>
                <w:color w:val="000000"/>
                <w:sz w:val="24"/>
                <w:szCs w:val="24"/>
              </w:rPr>
              <w:t> more </w:t>
            </w:r>
            <w:r>
              <w:rPr>
                <w:color w:val="000000"/>
                <w:sz w:val="24"/>
                <w:szCs w:val="24"/>
                <w:u w:val="single"/>
              </w:rPr>
              <w:t>financially investment</w:t>
            </w:r>
            <w:r>
              <w:rPr>
                <w:color w:val="000000"/>
                <w:sz w:val="24"/>
                <w:szCs w:val="24"/>
              </w:rPr>
              <w:t> in the next few years.</w:t>
            </w:r>
            <w:r>
              <w:rPr>
                <w:color w:val="000000"/>
                <w:sz w:val="24"/>
                <w:szCs w:val="24"/>
              </w:rPr>
              <w:br/>
              <w:t>       C                                  D</w:t>
            </w:r>
          </w:p>
        </w:tc>
      </w:tr>
      <w:tr w:rsidR="00381A28" w14:paraId="49AE1455" w14:textId="77777777">
        <w:tc>
          <w:tcPr>
            <w:tcW w:w="600" w:type="dxa"/>
            <w:tcMar>
              <w:top w:w="0" w:type="auto"/>
              <w:bottom w:w="0" w:type="auto"/>
            </w:tcMar>
          </w:tcPr>
          <w:p w14:paraId="44042396" w14:textId="77777777" w:rsidR="00381A28" w:rsidRDefault="00CB3FA1">
            <w:r>
              <w:rPr>
                <w:color w:val="000000"/>
                <w:sz w:val="24"/>
                <w:szCs w:val="24"/>
              </w:rPr>
              <w:t>52.</w:t>
            </w:r>
          </w:p>
        </w:tc>
        <w:tc>
          <w:tcPr>
            <w:tcW w:w="0" w:type="auto"/>
            <w:tcMar>
              <w:top w:w="0" w:type="auto"/>
              <w:bottom w:w="0" w:type="auto"/>
            </w:tcMar>
          </w:tcPr>
          <w:p w14:paraId="6DD619F1" w14:textId="77777777" w:rsidR="00381A28" w:rsidRDefault="00CB3FA1">
            <w:r>
              <w:rPr>
                <w:color w:val="000000"/>
                <w:sz w:val="24"/>
                <w:szCs w:val="24"/>
              </w:rPr>
              <w:t>Da Nang </w:t>
            </w:r>
            <w:r>
              <w:rPr>
                <w:color w:val="000000"/>
                <w:sz w:val="24"/>
                <w:szCs w:val="24"/>
                <w:u w:val="single"/>
              </w:rPr>
              <w:t>where</w:t>
            </w:r>
            <w:r>
              <w:rPr>
                <w:color w:val="000000"/>
                <w:sz w:val="24"/>
                <w:szCs w:val="24"/>
              </w:rPr>
              <w:t> </w:t>
            </w:r>
            <w:r>
              <w:rPr>
                <w:color w:val="000000"/>
                <w:sz w:val="24"/>
                <w:szCs w:val="24"/>
                <w:u w:val="single"/>
              </w:rPr>
              <w:t>has</w:t>
            </w:r>
            <w:r>
              <w:rPr>
                <w:color w:val="000000"/>
                <w:sz w:val="24"/>
                <w:szCs w:val="24"/>
              </w:rPr>
              <w:t> some of the most beautiful </w:t>
            </w:r>
            <w:r>
              <w:rPr>
                <w:color w:val="000000"/>
                <w:sz w:val="24"/>
                <w:szCs w:val="24"/>
                <w:u w:val="single"/>
              </w:rPr>
              <w:t>beaches</w:t>
            </w:r>
            <w:r>
              <w:rPr>
                <w:color w:val="000000"/>
                <w:sz w:val="24"/>
                <w:szCs w:val="24"/>
              </w:rPr>
              <w:t>  in Vietnam </w:t>
            </w:r>
            <w:r>
              <w:rPr>
                <w:color w:val="000000"/>
                <w:sz w:val="24"/>
                <w:szCs w:val="24"/>
                <w:u w:val="single"/>
              </w:rPr>
              <w:t>has attracted</w:t>
            </w:r>
            <w:r>
              <w:rPr>
                <w:color w:val="000000"/>
                <w:sz w:val="24"/>
                <w:szCs w:val="24"/>
              </w:rPr>
              <w:br/>
              <w:t>                     A       B                                                   C                                    D</w:t>
            </w:r>
            <w:r>
              <w:rPr>
                <w:color w:val="000000"/>
                <w:sz w:val="24"/>
                <w:szCs w:val="24"/>
              </w:rPr>
              <w:br/>
              <w:t> many tourists every year.</w:t>
            </w:r>
          </w:p>
        </w:tc>
      </w:tr>
      <w:tr w:rsidR="00381A28" w14:paraId="728D38EF" w14:textId="77777777">
        <w:tc>
          <w:tcPr>
            <w:tcW w:w="600" w:type="dxa"/>
            <w:tcMar>
              <w:top w:w="0" w:type="auto"/>
              <w:bottom w:w="0" w:type="auto"/>
            </w:tcMar>
          </w:tcPr>
          <w:p w14:paraId="364EDC5E" w14:textId="77777777" w:rsidR="00381A28" w:rsidRDefault="00CB3FA1">
            <w:r>
              <w:rPr>
                <w:color w:val="000000"/>
                <w:sz w:val="24"/>
                <w:szCs w:val="24"/>
              </w:rPr>
              <w:t>53.</w:t>
            </w:r>
          </w:p>
        </w:tc>
        <w:tc>
          <w:tcPr>
            <w:tcW w:w="0" w:type="auto"/>
            <w:tcMar>
              <w:top w:w="0" w:type="auto"/>
              <w:bottom w:w="0" w:type="auto"/>
            </w:tcMar>
          </w:tcPr>
          <w:p w14:paraId="0A68D3AD" w14:textId="77777777" w:rsidR="00381A28" w:rsidRDefault="00CB3FA1">
            <w:r>
              <w:rPr>
                <w:color w:val="000000"/>
                <w:sz w:val="24"/>
                <w:szCs w:val="24"/>
              </w:rPr>
              <w:t>If it</w:t>
            </w:r>
            <w:r>
              <w:rPr>
                <w:color w:val="000000"/>
                <w:sz w:val="24"/>
                <w:szCs w:val="24"/>
                <w:u w:val="single"/>
              </w:rPr>
              <w:t> were not for</w:t>
            </w:r>
            <w:r>
              <w:rPr>
                <w:color w:val="000000"/>
                <w:sz w:val="24"/>
                <w:szCs w:val="24"/>
              </w:rPr>
              <w:t> his bad hand-writing, his essay </w:t>
            </w:r>
            <w:r>
              <w:rPr>
                <w:color w:val="000000"/>
                <w:sz w:val="24"/>
                <w:szCs w:val="24"/>
                <w:u w:val="single"/>
              </w:rPr>
              <w:t>would be</w:t>
            </w:r>
            <w:r>
              <w:rPr>
                <w:color w:val="000000"/>
                <w:sz w:val="24"/>
                <w:szCs w:val="24"/>
              </w:rPr>
              <w:t> one of the most</w:t>
            </w:r>
            <w:r>
              <w:rPr>
                <w:color w:val="000000"/>
                <w:sz w:val="24"/>
                <w:szCs w:val="24"/>
              </w:rPr>
              <w:br/>
              <w:t>               A                                                                     B</w:t>
            </w:r>
            <w:r>
              <w:rPr>
                <w:color w:val="000000"/>
                <w:sz w:val="24"/>
                <w:szCs w:val="24"/>
              </w:rPr>
              <w:br/>
              <w:t> interesting </w:t>
            </w:r>
            <w:r>
              <w:rPr>
                <w:color w:val="000000"/>
                <w:sz w:val="24"/>
                <w:szCs w:val="24"/>
                <w:u w:val="single"/>
              </w:rPr>
              <w:t>one</w:t>
            </w:r>
            <w:r>
              <w:rPr>
                <w:color w:val="000000"/>
                <w:sz w:val="24"/>
                <w:szCs w:val="24"/>
              </w:rPr>
              <w:t> </w:t>
            </w:r>
            <w:r>
              <w:rPr>
                <w:color w:val="000000"/>
                <w:sz w:val="24"/>
                <w:szCs w:val="24"/>
                <w:u w:val="single"/>
              </w:rPr>
              <w:t>to read</w:t>
            </w:r>
            <w:r>
              <w:rPr>
                <w:color w:val="000000"/>
                <w:sz w:val="24"/>
                <w:szCs w:val="24"/>
              </w:rPr>
              <w:t>.</w:t>
            </w:r>
            <w:r>
              <w:rPr>
                <w:color w:val="000000"/>
                <w:sz w:val="24"/>
                <w:szCs w:val="24"/>
              </w:rPr>
              <w:br/>
              <w:t>                     C         D</w:t>
            </w:r>
          </w:p>
        </w:tc>
      </w:tr>
      <w:tr w:rsidR="00381A28" w14:paraId="26DB1109" w14:textId="77777777">
        <w:tc>
          <w:tcPr>
            <w:tcW w:w="600" w:type="dxa"/>
            <w:tcMar>
              <w:top w:w="0" w:type="auto"/>
              <w:bottom w:w="0" w:type="auto"/>
            </w:tcMar>
          </w:tcPr>
          <w:p w14:paraId="2ECE25A8" w14:textId="77777777" w:rsidR="00381A28" w:rsidRDefault="00CB3FA1">
            <w:r>
              <w:rPr>
                <w:color w:val="000000"/>
                <w:sz w:val="24"/>
                <w:szCs w:val="24"/>
              </w:rPr>
              <w:t>54.</w:t>
            </w:r>
          </w:p>
        </w:tc>
        <w:tc>
          <w:tcPr>
            <w:tcW w:w="0" w:type="auto"/>
            <w:tcMar>
              <w:top w:w="0" w:type="auto"/>
              <w:bottom w:w="0" w:type="auto"/>
            </w:tcMar>
          </w:tcPr>
          <w:p w14:paraId="3587692F" w14:textId="77777777" w:rsidR="00381A28" w:rsidRDefault="00CB3FA1">
            <w:r>
              <w:rPr>
                <w:color w:val="000000"/>
                <w:sz w:val="24"/>
                <w:szCs w:val="24"/>
              </w:rPr>
              <w:t>She and her dog </w:t>
            </w:r>
            <w:r>
              <w:rPr>
                <w:color w:val="000000"/>
                <w:sz w:val="24"/>
                <w:szCs w:val="24"/>
                <w:u w:val="single"/>
              </w:rPr>
              <w:t>who</w:t>
            </w:r>
            <w:r>
              <w:rPr>
                <w:color w:val="000000"/>
                <w:sz w:val="24"/>
                <w:szCs w:val="24"/>
              </w:rPr>
              <w:t> </w:t>
            </w:r>
            <w:r>
              <w:rPr>
                <w:color w:val="000000"/>
                <w:sz w:val="24"/>
                <w:szCs w:val="24"/>
                <w:u w:val="single"/>
              </w:rPr>
              <w:t>are</w:t>
            </w:r>
            <w:r>
              <w:rPr>
                <w:color w:val="000000"/>
                <w:sz w:val="24"/>
                <w:szCs w:val="24"/>
              </w:rPr>
              <w:t> both making a lot of noise in front of the hotel check-in</w:t>
            </w:r>
            <w:r>
              <w:rPr>
                <w:color w:val="000000"/>
                <w:sz w:val="24"/>
                <w:szCs w:val="24"/>
              </w:rPr>
              <w:br/>
              <w:t>                                 A   B</w:t>
            </w:r>
            <w:r>
              <w:rPr>
                <w:color w:val="000000"/>
                <w:sz w:val="24"/>
                <w:szCs w:val="24"/>
              </w:rPr>
              <w:br/>
              <w:t> counter really </w:t>
            </w:r>
            <w:r>
              <w:rPr>
                <w:color w:val="000000"/>
                <w:sz w:val="24"/>
                <w:szCs w:val="24"/>
                <w:u w:val="single"/>
              </w:rPr>
              <w:t>make</w:t>
            </w:r>
            <w:r>
              <w:rPr>
                <w:color w:val="000000"/>
                <w:sz w:val="24"/>
                <w:szCs w:val="24"/>
              </w:rPr>
              <w:t> people </w:t>
            </w:r>
            <w:r>
              <w:rPr>
                <w:color w:val="000000"/>
                <w:sz w:val="24"/>
                <w:szCs w:val="24"/>
                <w:u w:val="single"/>
              </w:rPr>
              <w:t>annoyed</w:t>
            </w:r>
            <w:r>
              <w:rPr>
                <w:color w:val="000000"/>
                <w:sz w:val="24"/>
                <w:szCs w:val="24"/>
              </w:rPr>
              <w:t>.</w:t>
            </w:r>
            <w:r>
              <w:rPr>
                <w:color w:val="000000"/>
                <w:sz w:val="24"/>
                <w:szCs w:val="24"/>
              </w:rPr>
              <w:br/>
              <w:t>                            C                    D</w:t>
            </w:r>
          </w:p>
        </w:tc>
      </w:tr>
      <w:tr w:rsidR="00381A28" w14:paraId="15630070" w14:textId="77777777">
        <w:tc>
          <w:tcPr>
            <w:tcW w:w="600" w:type="dxa"/>
            <w:tcMar>
              <w:top w:w="0" w:type="auto"/>
              <w:bottom w:w="0" w:type="auto"/>
            </w:tcMar>
          </w:tcPr>
          <w:p w14:paraId="3D293B65" w14:textId="77777777" w:rsidR="00381A28" w:rsidRDefault="00CB3FA1">
            <w:r>
              <w:rPr>
                <w:color w:val="000000"/>
                <w:sz w:val="24"/>
                <w:szCs w:val="24"/>
              </w:rPr>
              <w:t>55.</w:t>
            </w:r>
          </w:p>
        </w:tc>
        <w:tc>
          <w:tcPr>
            <w:tcW w:w="0" w:type="auto"/>
            <w:tcMar>
              <w:top w:w="0" w:type="auto"/>
              <w:bottom w:w="0" w:type="auto"/>
            </w:tcMar>
          </w:tcPr>
          <w:p w14:paraId="71D86336" w14:textId="77777777" w:rsidR="00381A28" w:rsidRDefault="00CB3FA1">
            <w:r>
              <w:rPr>
                <w:color w:val="000000"/>
                <w:sz w:val="24"/>
                <w:szCs w:val="24"/>
              </w:rPr>
              <w:t>I </w:t>
            </w:r>
            <w:r>
              <w:rPr>
                <w:color w:val="000000"/>
                <w:sz w:val="24"/>
                <w:szCs w:val="24"/>
                <w:u w:val="single"/>
              </w:rPr>
              <w:t>will buy</w:t>
            </w:r>
            <w:r>
              <w:rPr>
                <w:color w:val="000000"/>
                <w:sz w:val="24"/>
                <w:szCs w:val="24"/>
              </w:rPr>
              <w:t> </w:t>
            </w:r>
            <w:r>
              <w:rPr>
                <w:color w:val="000000"/>
                <w:sz w:val="24"/>
                <w:szCs w:val="24"/>
                <w:u w:val="single"/>
              </w:rPr>
              <w:t>all of the</w:t>
            </w:r>
            <w:r>
              <w:rPr>
                <w:color w:val="000000"/>
                <w:sz w:val="24"/>
                <w:szCs w:val="24"/>
              </w:rPr>
              <w:t> </w:t>
            </w:r>
            <w:r>
              <w:rPr>
                <w:color w:val="000000"/>
                <w:sz w:val="24"/>
                <w:szCs w:val="24"/>
                <w:u w:val="single"/>
              </w:rPr>
              <w:t>publications by</w:t>
            </w:r>
            <w:r>
              <w:rPr>
                <w:color w:val="000000"/>
                <w:sz w:val="24"/>
                <w:szCs w:val="24"/>
              </w:rPr>
              <w:t> Oxford University Press if I could afford </w:t>
            </w:r>
            <w:r>
              <w:rPr>
                <w:color w:val="000000"/>
                <w:sz w:val="24"/>
                <w:szCs w:val="24"/>
                <w:u w:val="single"/>
              </w:rPr>
              <w:t>them</w:t>
            </w:r>
            <w:r>
              <w:rPr>
                <w:color w:val="000000"/>
                <w:sz w:val="24"/>
                <w:szCs w:val="24"/>
              </w:rPr>
              <w:t>.</w:t>
            </w:r>
            <w:r>
              <w:rPr>
                <w:color w:val="000000"/>
                <w:sz w:val="24"/>
                <w:szCs w:val="24"/>
              </w:rPr>
              <w:br/>
              <w:t>        A                B             C                                                                               D</w:t>
            </w:r>
          </w:p>
        </w:tc>
      </w:tr>
    </w:tbl>
    <w:p w14:paraId="121478DF" w14:textId="77777777" w:rsidR="00381A28" w:rsidRDefault="00CB3FA1">
      <w:pPr>
        <w:spacing w:after="0" w:line="240" w:lineRule="auto"/>
      </w:pPr>
      <w:r>
        <w:rPr>
          <w:b/>
          <w:bCs/>
          <w:color w:val="000000"/>
          <w:sz w:val="24"/>
          <w:szCs w:val="24"/>
        </w:rPr>
        <w:t>Fill in each numbered blank with one suitable word.</w:t>
      </w:r>
    </w:p>
    <w:tbl>
      <w:tblPr>
        <w:tblStyle w:val="NormalTablePHPDOCX"/>
        <w:tblW w:w="5000" w:type="pct"/>
        <w:tblLook w:val="04A0" w:firstRow="1" w:lastRow="0" w:firstColumn="1" w:lastColumn="0" w:noHBand="0" w:noVBand="1"/>
      </w:tblPr>
      <w:tblGrid>
        <w:gridCol w:w="10682"/>
      </w:tblGrid>
      <w:tr w:rsidR="00381A28" w14:paraId="28D0D8AA" w14:textId="77777777">
        <w:tc>
          <w:tcPr>
            <w:tcW w:w="0" w:type="auto"/>
            <w:tcMar>
              <w:top w:w="0" w:type="auto"/>
              <w:bottom w:w="0" w:type="auto"/>
            </w:tcMar>
          </w:tcPr>
          <w:p w14:paraId="366DAE9F" w14:textId="77777777" w:rsidR="00381A28" w:rsidRDefault="00CB3FA1">
            <w:pPr>
              <w:textAlignment w:val="top"/>
            </w:pPr>
            <w:r>
              <w:rPr>
                <w:color w:val="000000"/>
                <w:sz w:val="24"/>
                <w:szCs w:val="24"/>
              </w:rPr>
              <w:t>Living in a country far from home, (56)________ everyone speaks a language you didn't grow up with, can be a challenge. For some international students, the English (57)________ can be a barrier that makes them feel lonely and excluded. Once they get to America, a concern for international students is the "Test of English as a foreign language", also known as the TOEFL test. It evaluates their listening, reading and writing skills and is required for non-native English (58)________. However, many people think that TOEFL is of limited ability. It (59)________ how fast you can read, some grammar or some vocabulary, but it doesn't help you with the real problems you have to face once you've passed it. Many students still have to struggle with (60)________ lectures and interacting with professors. Basic skills such as (61)________ notes, writing essays and coping with the quantity of reading for class can be big issues (62)________ they are not measured and tested by TOEFL.</w:t>
            </w:r>
            <w:r>
              <w:rPr>
                <w:color w:val="000000"/>
                <w:sz w:val="24"/>
                <w:szCs w:val="24"/>
              </w:rPr>
              <w:br/>
              <w:t>Then oversea students need to overcome those language difficulties. Practicing your language skills on your (63)________ is not a good idea. International students should focus on having real and meaningful conversations with native speakers. Students should step out of their first-language groups and leave their comfort zone in order to overcome the language barrier.</w:t>
            </w:r>
          </w:p>
        </w:tc>
      </w:tr>
    </w:tbl>
    <w:p w14:paraId="6F14AF7F" w14:textId="77777777" w:rsidR="00381A28" w:rsidRDefault="00CB3FA1">
      <w:pPr>
        <w:spacing w:after="0" w:line="240" w:lineRule="auto"/>
      </w:pPr>
      <w:r>
        <w:rPr>
          <w:b/>
          <w:bCs/>
          <w:color w:val="000000"/>
          <w:sz w:val="24"/>
          <w:szCs w:val="24"/>
        </w:rPr>
        <w:t>Read the passage and decide which answer A, B, C or D best fits each space</w:t>
      </w:r>
    </w:p>
    <w:p w14:paraId="079D8EC1" w14:textId="77777777" w:rsidR="00381A28" w:rsidRDefault="00CB3FA1">
      <w:pPr>
        <w:spacing w:before="240" w:after="240" w:line="240" w:lineRule="auto"/>
      </w:pPr>
      <w:r>
        <w:rPr>
          <w:color w:val="000000"/>
          <w:sz w:val="24"/>
          <w:szCs w:val="24"/>
        </w:rPr>
        <w:t>The survey of eating habits was (64)________ in Ho Chi Minh City by a group of Japanese (65)________ in order to understand the changes of eating environments and habits accompanying with the economic growth after the war in Viet Nam.</w:t>
      </w:r>
      <w:r>
        <w:rPr>
          <w:color w:val="000000"/>
          <w:sz w:val="24"/>
          <w:szCs w:val="24"/>
        </w:rPr>
        <w:br/>
        <w:t>The surveys were made in 2002 and 2006. In the survey in 2002, the Vietnamese surely took three meals a day without (66)________ any snacks. They mainly took (67)________ like rice, bread, noodles and some vegetables. But the (68)________ of oils and fats and milk products was rare. It is like (69)________ of Japan in several decades ago.</w:t>
      </w:r>
      <w:r>
        <w:rPr>
          <w:color w:val="000000"/>
          <w:sz w:val="24"/>
          <w:szCs w:val="24"/>
        </w:rPr>
        <w:br/>
        <w:t xml:space="preserve">In the survey in 2006, the changes in eating habits were observed. (70)________ the rising of their concern on eating, they rarely took food late at night. The variety and frequency of food was increased. The intake of snacks was also increased. These changes are (71)________ to have been caused by the change in their </w:t>
      </w:r>
      <w:r>
        <w:rPr>
          <w:color w:val="000000"/>
          <w:sz w:val="24"/>
          <w:szCs w:val="24"/>
        </w:rPr>
        <w:lastRenderedPageBreak/>
        <w:t>(72)________ towards eating due to the change in lifestyle and those changes had been observed in Japan. More (73)________ , however, they were in Viet Nam.</w:t>
      </w:r>
    </w:p>
    <w:tbl>
      <w:tblPr>
        <w:tblStyle w:val="NormalTablePHPDOCX"/>
        <w:tblW w:w="5000" w:type="pct"/>
        <w:tblLook w:val="04A0" w:firstRow="1" w:lastRow="0" w:firstColumn="1" w:lastColumn="0" w:noHBand="0" w:noVBand="1"/>
      </w:tblPr>
      <w:tblGrid>
        <w:gridCol w:w="677"/>
        <w:gridCol w:w="2502"/>
        <w:gridCol w:w="2501"/>
        <w:gridCol w:w="2501"/>
        <w:gridCol w:w="2501"/>
      </w:tblGrid>
      <w:tr w:rsidR="00381A28" w14:paraId="03690CB4" w14:textId="77777777">
        <w:tc>
          <w:tcPr>
            <w:tcW w:w="600" w:type="dxa"/>
            <w:tcMar>
              <w:top w:w="0" w:type="auto"/>
              <w:bottom w:w="0" w:type="auto"/>
            </w:tcMar>
          </w:tcPr>
          <w:p w14:paraId="427A4014" w14:textId="77777777" w:rsidR="00381A28" w:rsidRDefault="00CB3FA1">
            <w:r>
              <w:rPr>
                <w:color w:val="000000"/>
                <w:sz w:val="24"/>
                <w:szCs w:val="24"/>
              </w:rPr>
              <w:t>64.</w:t>
            </w:r>
          </w:p>
        </w:tc>
        <w:tc>
          <w:tcPr>
            <w:tcW w:w="2220" w:type="dxa"/>
            <w:tcMar>
              <w:top w:w="0" w:type="auto"/>
              <w:bottom w:w="0" w:type="auto"/>
            </w:tcMar>
          </w:tcPr>
          <w:p w14:paraId="66F9216B" w14:textId="77777777" w:rsidR="00381A28" w:rsidRDefault="00CB3FA1">
            <w:r>
              <w:rPr>
                <w:color w:val="000000"/>
                <w:sz w:val="24"/>
                <w:szCs w:val="24"/>
              </w:rPr>
              <w:t>A. behaved</w:t>
            </w:r>
          </w:p>
        </w:tc>
        <w:tc>
          <w:tcPr>
            <w:tcW w:w="2220" w:type="dxa"/>
            <w:tcMar>
              <w:top w:w="0" w:type="auto"/>
              <w:bottom w:w="0" w:type="auto"/>
            </w:tcMar>
          </w:tcPr>
          <w:p w14:paraId="7E84041F" w14:textId="77777777" w:rsidR="00381A28" w:rsidRDefault="00CB3FA1">
            <w:r>
              <w:rPr>
                <w:color w:val="000000"/>
                <w:sz w:val="24"/>
                <w:szCs w:val="24"/>
              </w:rPr>
              <w:t>B. made</w:t>
            </w:r>
          </w:p>
        </w:tc>
        <w:tc>
          <w:tcPr>
            <w:tcW w:w="2220" w:type="dxa"/>
            <w:tcMar>
              <w:top w:w="0" w:type="auto"/>
              <w:bottom w:w="0" w:type="auto"/>
            </w:tcMar>
          </w:tcPr>
          <w:p w14:paraId="299F1BF0" w14:textId="77777777" w:rsidR="00381A28" w:rsidRDefault="00CB3FA1">
            <w:r>
              <w:rPr>
                <w:color w:val="000000"/>
                <w:sz w:val="24"/>
                <w:szCs w:val="24"/>
              </w:rPr>
              <w:t>C. carried</w:t>
            </w:r>
          </w:p>
        </w:tc>
        <w:tc>
          <w:tcPr>
            <w:tcW w:w="2220" w:type="dxa"/>
            <w:tcMar>
              <w:top w:w="0" w:type="auto"/>
              <w:bottom w:w="0" w:type="auto"/>
            </w:tcMar>
          </w:tcPr>
          <w:p w14:paraId="57FF97A2" w14:textId="77777777" w:rsidR="00381A28" w:rsidRDefault="00CB3FA1">
            <w:r>
              <w:rPr>
                <w:color w:val="000000"/>
                <w:sz w:val="24"/>
                <w:szCs w:val="24"/>
              </w:rPr>
              <w:t>D. conducted</w:t>
            </w:r>
          </w:p>
        </w:tc>
      </w:tr>
      <w:tr w:rsidR="00381A28" w14:paraId="3FEECFAB" w14:textId="77777777">
        <w:tc>
          <w:tcPr>
            <w:tcW w:w="600" w:type="dxa"/>
            <w:tcMar>
              <w:top w:w="0" w:type="auto"/>
              <w:bottom w:w="0" w:type="auto"/>
            </w:tcMar>
          </w:tcPr>
          <w:p w14:paraId="7019099D" w14:textId="77777777" w:rsidR="00381A28" w:rsidRDefault="00CB3FA1">
            <w:r>
              <w:rPr>
                <w:color w:val="000000"/>
                <w:sz w:val="24"/>
                <w:szCs w:val="24"/>
              </w:rPr>
              <w:t>65.</w:t>
            </w:r>
          </w:p>
        </w:tc>
        <w:tc>
          <w:tcPr>
            <w:tcW w:w="2220" w:type="dxa"/>
            <w:tcMar>
              <w:top w:w="0" w:type="auto"/>
              <w:bottom w:w="0" w:type="auto"/>
            </w:tcMar>
          </w:tcPr>
          <w:p w14:paraId="0B92BD08" w14:textId="77777777" w:rsidR="00381A28" w:rsidRDefault="00CB3FA1">
            <w:r>
              <w:rPr>
                <w:color w:val="000000"/>
                <w:sz w:val="24"/>
                <w:szCs w:val="24"/>
              </w:rPr>
              <w:t>A. nutrition</w:t>
            </w:r>
          </w:p>
        </w:tc>
        <w:tc>
          <w:tcPr>
            <w:tcW w:w="2220" w:type="dxa"/>
            <w:tcMar>
              <w:top w:w="0" w:type="auto"/>
              <w:bottom w:w="0" w:type="auto"/>
            </w:tcMar>
          </w:tcPr>
          <w:p w14:paraId="176A8C17" w14:textId="77777777" w:rsidR="00381A28" w:rsidRDefault="00CB3FA1">
            <w:r>
              <w:rPr>
                <w:color w:val="000000"/>
                <w:sz w:val="24"/>
                <w:szCs w:val="24"/>
              </w:rPr>
              <w:t>B. inspector</w:t>
            </w:r>
          </w:p>
        </w:tc>
        <w:tc>
          <w:tcPr>
            <w:tcW w:w="2220" w:type="dxa"/>
            <w:tcMar>
              <w:top w:w="0" w:type="auto"/>
              <w:bottom w:w="0" w:type="auto"/>
            </w:tcMar>
          </w:tcPr>
          <w:p w14:paraId="6D8CF9F6" w14:textId="77777777" w:rsidR="00381A28" w:rsidRDefault="00CB3FA1">
            <w:r>
              <w:rPr>
                <w:color w:val="000000"/>
                <w:sz w:val="24"/>
                <w:szCs w:val="24"/>
              </w:rPr>
              <w:t>C. inspections</w:t>
            </w:r>
          </w:p>
        </w:tc>
        <w:tc>
          <w:tcPr>
            <w:tcW w:w="2220" w:type="dxa"/>
            <w:tcMar>
              <w:top w:w="0" w:type="auto"/>
              <w:bottom w:w="0" w:type="auto"/>
            </w:tcMar>
          </w:tcPr>
          <w:p w14:paraId="545E47A1" w14:textId="77777777" w:rsidR="00381A28" w:rsidRDefault="00CB3FA1">
            <w:r>
              <w:rPr>
                <w:color w:val="000000"/>
                <w:sz w:val="24"/>
                <w:szCs w:val="24"/>
              </w:rPr>
              <w:t>D. nutritionists</w:t>
            </w:r>
          </w:p>
        </w:tc>
      </w:tr>
      <w:tr w:rsidR="00381A28" w14:paraId="384F02A3" w14:textId="77777777">
        <w:tc>
          <w:tcPr>
            <w:tcW w:w="600" w:type="dxa"/>
            <w:tcMar>
              <w:top w:w="0" w:type="auto"/>
              <w:bottom w:w="0" w:type="auto"/>
            </w:tcMar>
          </w:tcPr>
          <w:p w14:paraId="47A1A757" w14:textId="77777777" w:rsidR="00381A28" w:rsidRDefault="00CB3FA1">
            <w:r>
              <w:rPr>
                <w:color w:val="000000"/>
                <w:sz w:val="24"/>
                <w:szCs w:val="24"/>
              </w:rPr>
              <w:t>66.</w:t>
            </w:r>
          </w:p>
        </w:tc>
        <w:tc>
          <w:tcPr>
            <w:tcW w:w="2220" w:type="dxa"/>
            <w:tcMar>
              <w:top w:w="0" w:type="auto"/>
              <w:bottom w:w="0" w:type="auto"/>
            </w:tcMar>
          </w:tcPr>
          <w:p w14:paraId="1F9D94BE" w14:textId="77777777" w:rsidR="00381A28" w:rsidRDefault="00CB3FA1">
            <w:r>
              <w:rPr>
                <w:color w:val="000000"/>
                <w:sz w:val="24"/>
                <w:szCs w:val="24"/>
              </w:rPr>
              <w:t>A. taking</w:t>
            </w:r>
          </w:p>
        </w:tc>
        <w:tc>
          <w:tcPr>
            <w:tcW w:w="2220" w:type="dxa"/>
            <w:tcMar>
              <w:top w:w="0" w:type="auto"/>
              <w:bottom w:w="0" w:type="auto"/>
            </w:tcMar>
          </w:tcPr>
          <w:p w14:paraId="7B5FF238" w14:textId="77777777" w:rsidR="00381A28" w:rsidRDefault="00CB3FA1">
            <w:r>
              <w:rPr>
                <w:color w:val="000000"/>
                <w:sz w:val="24"/>
                <w:szCs w:val="24"/>
              </w:rPr>
              <w:t>B. asking</w:t>
            </w:r>
          </w:p>
        </w:tc>
        <w:tc>
          <w:tcPr>
            <w:tcW w:w="2220" w:type="dxa"/>
            <w:tcMar>
              <w:top w:w="0" w:type="auto"/>
              <w:bottom w:w="0" w:type="auto"/>
            </w:tcMar>
          </w:tcPr>
          <w:p w14:paraId="2ADC4D33" w14:textId="77777777" w:rsidR="00381A28" w:rsidRDefault="00CB3FA1">
            <w:r>
              <w:rPr>
                <w:color w:val="000000"/>
                <w:sz w:val="24"/>
                <w:szCs w:val="24"/>
              </w:rPr>
              <w:t>C. making</w:t>
            </w:r>
          </w:p>
        </w:tc>
        <w:tc>
          <w:tcPr>
            <w:tcW w:w="2220" w:type="dxa"/>
            <w:tcMar>
              <w:top w:w="0" w:type="auto"/>
              <w:bottom w:w="0" w:type="auto"/>
            </w:tcMar>
          </w:tcPr>
          <w:p w14:paraId="608A64EF" w14:textId="77777777" w:rsidR="00381A28" w:rsidRDefault="00CB3FA1">
            <w:r>
              <w:rPr>
                <w:color w:val="000000"/>
                <w:sz w:val="24"/>
                <w:szCs w:val="24"/>
              </w:rPr>
              <w:t>D. doing</w:t>
            </w:r>
          </w:p>
        </w:tc>
      </w:tr>
      <w:tr w:rsidR="00381A28" w14:paraId="1C11CF09" w14:textId="77777777">
        <w:tc>
          <w:tcPr>
            <w:tcW w:w="600" w:type="dxa"/>
            <w:tcMar>
              <w:top w:w="0" w:type="auto"/>
              <w:bottom w:w="0" w:type="auto"/>
            </w:tcMar>
          </w:tcPr>
          <w:p w14:paraId="4A24EA93" w14:textId="77777777" w:rsidR="00381A28" w:rsidRDefault="00CB3FA1">
            <w:r>
              <w:rPr>
                <w:color w:val="000000"/>
                <w:sz w:val="24"/>
                <w:szCs w:val="24"/>
              </w:rPr>
              <w:t>67.</w:t>
            </w:r>
          </w:p>
        </w:tc>
        <w:tc>
          <w:tcPr>
            <w:tcW w:w="2220" w:type="dxa"/>
            <w:tcMar>
              <w:top w:w="0" w:type="auto"/>
              <w:bottom w:w="0" w:type="auto"/>
            </w:tcMar>
          </w:tcPr>
          <w:p w14:paraId="0547EE8F" w14:textId="77777777" w:rsidR="00381A28" w:rsidRDefault="00CB3FA1">
            <w:r>
              <w:rPr>
                <w:color w:val="000000"/>
                <w:sz w:val="24"/>
                <w:szCs w:val="24"/>
              </w:rPr>
              <w:t>A. basics</w:t>
            </w:r>
          </w:p>
        </w:tc>
        <w:tc>
          <w:tcPr>
            <w:tcW w:w="2220" w:type="dxa"/>
            <w:tcMar>
              <w:top w:w="0" w:type="auto"/>
              <w:bottom w:w="0" w:type="auto"/>
            </w:tcMar>
          </w:tcPr>
          <w:p w14:paraId="33979FAB" w14:textId="77777777" w:rsidR="00381A28" w:rsidRDefault="00CB3FA1">
            <w:r>
              <w:rPr>
                <w:color w:val="000000"/>
                <w:sz w:val="24"/>
                <w:szCs w:val="24"/>
              </w:rPr>
              <w:t>B. staples</w:t>
            </w:r>
          </w:p>
        </w:tc>
        <w:tc>
          <w:tcPr>
            <w:tcW w:w="2220" w:type="dxa"/>
            <w:tcMar>
              <w:top w:w="0" w:type="auto"/>
              <w:bottom w:w="0" w:type="auto"/>
            </w:tcMar>
          </w:tcPr>
          <w:p w14:paraId="5AD5340B" w14:textId="77777777" w:rsidR="00381A28" w:rsidRDefault="00CB3FA1">
            <w:r>
              <w:rPr>
                <w:color w:val="000000"/>
                <w:sz w:val="24"/>
                <w:szCs w:val="24"/>
              </w:rPr>
              <w:t>C. staples food</w:t>
            </w:r>
          </w:p>
        </w:tc>
        <w:tc>
          <w:tcPr>
            <w:tcW w:w="2220" w:type="dxa"/>
            <w:tcMar>
              <w:top w:w="0" w:type="auto"/>
              <w:bottom w:w="0" w:type="auto"/>
            </w:tcMar>
          </w:tcPr>
          <w:p w14:paraId="403A6A6E" w14:textId="77777777" w:rsidR="00381A28" w:rsidRDefault="00CB3FA1">
            <w:r>
              <w:rPr>
                <w:color w:val="000000"/>
                <w:sz w:val="24"/>
                <w:szCs w:val="24"/>
              </w:rPr>
              <w:t>D. proteins</w:t>
            </w:r>
          </w:p>
        </w:tc>
      </w:tr>
      <w:tr w:rsidR="00381A28" w14:paraId="21ECD932" w14:textId="77777777">
        <w:tc>
          <w:tcPr>
            <w:tcW w:w="600" w:type="dxa"/>
            <w:tcMar>
              <w:top w:w="0" w:type="auto"/>
              <w:bottom w:w="0" w:type="auto"/>
            </w:tcMar>
          </w:tcPr>
          <w:p w14:paraId="72405446" w14:textId="77777777" w:rsidR="00381A28" w:rsidRDefault="00CB3FA1">
            <w:r>
              <w:rPr>
                <w:color w:val="000000"/>
                <w:sz w:val="24"/>
                <w:szCs w:val="24"/>
              </w:rPr>
              <w:t>68.</w:t>
            </w:r>
          </w:p>
        </w:tc>
        <w:tc>
          <w:tcPr>
            <w:tcW w:w="2220" w:type="dxa"/>
            <w:tcMar>
              <w:top w:w="0" w:type="auto"/>
              <w:bottom w:w="0" w:type="auto"/>
            </w:tcMar>
          </w:tcPr>
          <w:p w14:paraId="28EDF0A0" w14:textId="77777777" w:rsidR="00381A28" w:rsidRDefault="00CB3FA1">
            <w:r>
              <w:rPr>
                <w:color w:val="000000"/>
                <w:sz w:val="24"/>
                <w:szCs w:val="24"/>
              </w:rPr>
              <w:t>A. intake</w:t>
            </w:r>
          </w:p>
        </w:tc>
        <w:tc>
          <w:tcPr>
            <w:tcW w:w="2220" w:type="dxa"/>
            <w:tcMar>
              <w:top w:w="0" w:type="auto"/>
              <w:bottom w:w="0" w:type="auto"/>
            </w:tcMar>
          </w:tcPr>
          <w:p w14:paraId="4B34F2E1" w14:textId="77777777" w:rsidR="00381A28" w:rsidRDefault="00CB3FA1">
            <w:r>
              <w:rPr>
                <w:color w:val="000000"/>
                <w:sz w:val="24"/>
                <w:szCs w:val="24"/>
              </w:rPr>
              <w:t>B. processes</w:t>
            </w:r>
          </w:p>
        </w:tc>
        <w:tc>
          <w:tcPr>
            <w:tcW w:w="2220" w:type="dxa"/>
            <w:tcMar>
              <w:top w:w="0" w:type="auto"/>
              <w:bottom w:w="0" w:type="auto"/>
            </w:tcMar>
          </w:tcPr>
          <w:p w14:paraId="495689E3" w14:textId="77777777" w:rsidR="00381A28" w:rsidRDefault="00CB3FA1">
            <w:r>
              <w:rPr>
                <w:color w:val="000000"/>
                <w:sz w:val="24"/>
                <w:szCs w:val="24"/>
              </w:rPr>
              <w:t>C. amount</w:t>
            </w:r>
          </w:p>
        </w:tc>
        <w:tc>
          <w:tcPr>
            <w:tcW w:w="2220" w:type="dxa"/>
            <w:tcMar>
              <w:top w:w="0" w:type="auto"/>
              <w:bottom w:w="0" w:type="auto"/>
            </w:tcMar>
          </w:tcPr>
          <w:p w14:paraId="17F4B5BD" w14:textId="77777777" w:rsidR="00381A28" w:rsidRDefault="00CB3FA1">
            <w:r>
              <w:rPr>
                <w:color w:val="000000"/>
                <w:sz w:val="24"/>
                <w:szCs w:val="24"/>
              </w:rPr>
              <w:t>D. production</w:t>
            </w:r>
          </w:p>
        </w:tc>
      </w:tr>
      <w:tr w:rsidR="00381A28" w14:paraId="1576CFE4" w14:textId="77777777">
        <w:tc>
          <w:tcPr>
            <w:tcW w:w="600" w:type="dxa"/>
            <w:tcMar>
              <w:top w:w="0" w:type="auto"/>
              <w:bottom w:w="0" w:type="auto"/>
            </w:tcMar>
          </w:tcPr>
          <w:p w14:paraId="16551C39" w14:textId="77777777" w:rsidR="00381A28" w:rsidRDefault="00CB3FA1">
            <w:r>
              <w:rPr>
                <w:color w:val="000000"/>
                <w:sz w:val="24"/>
                <w:szCs w:val="24"/>
              </w:rPr>
              <w:t>69.</w:t>
            </w:r>
          </w:p>
        </w:tc>
        <w:tc>
          <w:tcPr>
            <w:tcW w:w="2220" w:type="dxa"/>
            <w:tcMar>
              <w:top w:w="0" w:type="auto"/>
              <w:bottom w:w="0" w:type="auto"/>
            </w:tcMar>
          </w:tcPr>
          <w:p w14:paraId="5A286E01" w14:textId="77777777" w:rsidR="00381A28" w:rsidRDefault="00CB3FA1">
            <w:r>
              <w:rPr>
                <w:color w:val="000000"/>
                <w:sz w:val="24"/>
                <w:szCs w:val="24"/>
              </w:rPr>
              <w:t>A. that</w:t>
            </w:r>
          </w:p>
        </w:tc>
        <w:tc>
          <w:tcPr>
            <w:tcW w:w="2220" w:type="dxa"/>
            <w:tcMar>
              <w:top w:w="0" w:type="auto"/>
              <w:bottom w:w="0" w:type="auto"/>
            </w:tcMar>
          </w:tcPr>
          <w:p w14:paraId="5C10F826" w14:textId="77777777" w:rsidR="00381A28" w:rsidRDefault="00CB3FA1">
            <w:r>
              <w:rPr>
                <w:color w:val="000000"/>
                <w:sz w:val="24"/>
                <w:szCs w:val="24"/>
              </w:rPr>
              <w:t>B. which</w:t>
            </w:r>
          </w:p>
        </w:tc>
        <w:tc>
          <w:tcPr>
            <w:tcW w:w="2220" w:type="dxa"/>
            <w:tcMar>
              <w:top w:w="0" w:type="auto"/>
              <w:bottom w:w="0" w:type="auto"/>
            </w:tcMar>
          </w:tcPr>
          <w:p w14:paraId="120CB734" w14:textId="77777777" w:rsidR="00381A28" w:rsidRDefault="00CB3FA1">
            <w:r>
              <w:rPr>
                <w:color w:val="000000"/>
                <w:sz w:val="24"/>
                <w:szCs w:val="24"/>
              </w:rPr>
              <w:t>C. what</w:t>
            </w:r>
          </w:p>
        </w:tc>
        <w:tc>
          <w:tcPr>
            <w:tcW w:w="2220" w:type="dxa"/>
            <w:tcMar>
              <w:top w:w="0" w:type="auto"/>
              <w:bottom w:w="0" w:type="auto"/>
            </w:tcMar>
          </w:tcPr>
          <w:p w14:paraId="0CDD00DD" w14:textId="77777777" w:rsidR="00381A28" w:rsidRDefault="00CB3FA1">
            <w:r>
              <w:rPr>
                <w:color w:val="000000"/>
                <w:sz w:val="24"/>
                <w:szCs w:val="24"/>
              </w:rPr>
              <w:t>D. those</w:t>
            </w:r>
          </w:p>
        </w:tc>
      </w:tr>
      <w:tr w:rsidR="00381A28" w14:paraId="166A9A52" w14:textId="77777777">
        <w:tc>
          <w:tcPr>
            <w:tcW w:w="600" w:type="dxa"/>
            <w:tcMar>
              <w:top w:w="0" w:type="auto"/>
              <w:bottom w:w="0" w:type="auto"/>
            </w:tcMar>
          </w:tcPr>
          <w:p w14:paraId="0A121AC0" w14:textId="77777777" w:rsidR="00381A28" w:rsidRDefault="00CB3FA1">
            <w:r>
              <w:rPr>
                <w:color w:val="000000"/>
                <w:sz w:val="24"/>
                <w:szCs w:val="24"/>
              </w:rPr>
              <w:t>70.</w:t>
            </w:r>
          </w:p>
        </w:tc>
        <w:tc>
          <w:tcPr>
            <w:tcW w:w="2220" w:type="dxa"/>
            <w:tcMar>
              <w:top w:w="0" w:type="auto"/>
              <w:bottom w:w="0" w:type="auto"/>
            </w:tcMar>
          </w:tcPr>
          <w:p w14:paraId="7398DEB6" w14:textId="77777777" w:rsidR="00381A28" w:rsidRDefault="00CB3FA1">
            <w:r>
              <w:rPr>
                <w:color w:val="000000"/>
                <w:sz w:val="24"/>
                <w:szCs w:val="24"/>
              </w:rPr>
              <w:t>A. Due to</w:t>
            </w:r>
          </w:p>
        </w:tc>
        <w:tc>
          <w:tcPr>
            <w:tcW w:w="2220" w:type="dxa"/>
            <w:tcMar>
              <w:top w:w="0" w:type="auto"/>
              <w:bottom w:w="0" w:type="auto"/>
            </w:tcMar>
          </w:tcPr>
          <w:p w14:paraId="4AA4D757" w14:textId="77777777" w:rsidR="00381A28" w:rsidRDefault="00CB3FA1">
            <w:r>
              <w:rPr>
                <w:color w:val="000000"/>
                <w:sz w:val="24"/>
                <w:szCs w:val="24"/>
              </w:rPr>
              <w:t>B. Despite</w:t>
            </w:r>
          </w:p>
        </w:tc>
        <w:tc>
          <w:tcPr>
            <w:tcW w:w="2220" w:type="dxa"/>
            <w:tcMar>
              <w:top w:w="0" w:type="auto"/>
              <w:bottom w:w="0" w:type="auto"/>
            </w:tcMar>
          </w:tcPr>
          <w:p w14:paraId="30E5FBC0" w14:textId="77777777" w:rsidR="00381A28" w:rsidRDefault="00CB3FA1">
            <w:r>
              <w:rPr>
                <w:color w:val="000000"/>
                <w:sz w:val="24"/>
                <w:szCs w:val="24"/>
              </w:rPr>
              <w:t>C. Because</w:t>
            </w:r>
          </w:p>
        </w:tc>
        <w:tc>
          <w:tcPr>
            <w:tcW w:w="2220" w:type="dxa"/>
            <w:tcMar>
              <w:top w:w="0" w:type="auto"/>
              <w:bottom w:w="0" w:type="auto"/>
            </w:tcMar>
          </w:tcPr>
          <w:p w14:paraId="01F7B1BF" w14:textId="77777777" w:rsidR="00381A28" w:rsidRDefault="00CB3FA1">
            <w:r>
              <w:rPr>
                <w:color w:val="000000"/>
                <w:sz w:val="24"/>
                <w:szCs w:val="24"/>
              </w:rPr>
              <w:t>D. Together with</w:t>
            </w:r>
          </w:p>
        </w:tc>
      </w:tr>
      <w:tr w:rsidR="00381A28" w14:paraId="06D3EFAF" w14:textId="77777777">
        <w:tc>
          <w:tcPr>
            <w:tcW w:w="600" w:type="dxa"/>
            <w:tcMar>
              <w:top w:w="0" w:type="auto"/>
              <w:bottom w:w="0" w:type="auto"/>
            </w:tcMar>
          </w:tcPr>
          <w:p w14:paraId="12AEFC88" w14:textId="77777777" w:rsidR="00381A28" w:rsidRDefault="00CB3FA1">
            <w:r>
              <w:rPr>
                <w:color w:val="000000"/>
                <w:sz w:val="24"/>
                <w:szCs w:val="24"/>
              </w:rPr>
              <w:t>71.</w:t>
            </w:r>
          </w:p>
        </w:tc>
        <w:tc>
          <w:tcPr>
            <w:tcW w:w="2220" w:type="dxa"/>
            <w:tcMar>
              <w:top w:w="0" w:type="auto"/>
              <w:bottom w:w="0" w:type="auto"/>
            </w:tcMar>
          </w:tcPr>
          <w:p w14:paraId="5E1AB57C" w14:textId="77777777" w:rsidR="00381A28" w:rsidRDefault="00CB3FA1">
            <w:r>
              <w:rPr>
                <w:color w:val="000000"/>
                <w:sz w:val="24"/>
                <w:szCs w:val="24"/>
              </w:rPr>
              <w:t>A. thinking</w:t>
            </w:r>
          </w:p>
        </w:tc>
        <w:tc>
          <w:tcPr>
            <w:tcW w:w="2220" w:type="dxa"/>
            <w:tcMar>
              <w:top w:w="0" w:type="auto"/>
              <w:bottom w:w="0" w:type="auto"/>
            </w:tcMar>
          </w:tcPr>
          <w:p w14:paraId="41B14C36" w14:textId="77777777" w:rsidR="00381A28" w:rsidRDefault="00CB3FA1">
            <w:r>
              <w:rPr>
                <w:color w:val="000000"/>
                <w:sz w:val="24"/>
                <w:szCs w:val="24"/>
              </w:rPr>
              <w:t>B. regarded</w:t>
            </w:r>
          </w:p>
        </w:tc>
        <w:tc>
          <w:tcPr>
            <w:tcW w:w="2220" w:type="dxa"/>
            <w:tcMar>
              <w:top w:w="0" w:type="auto"/>
              <w:bottom w:w="0" w:type="auto"/>
            </w:tcMar>
          </w:tcPr>
          <w:p w14:paraId="49C57840" w14:textId="77777777" w:rsidR="00381A28" w:rsidRDefault="00CB3FA1">
            <w:r>
              <w:rPr>
                <w:color w:val="000000"/>
                <w:sz w:val="24"/>
                <w:szCs w:val="24"/>
              </w:rPr>
              <w:t>C. considered</w:t>
            </w:r>
          </w:p>
        </w:tc>
        <w:tc>
          <w:tcPr>
            <w:tcW w:w="2220" w:type="dxa"/>
            <w:tcMar>
              <w:top w:w="0" w:type="auto"/>
              <w:bottom w:w="0" w:type="auto"/>
            </w:tcMar>
          </w:tcPr>
          <w:p w14:paraId="37A317C7" w14:textId="77777777" w:rsidR="00381A28" w:rsidRDefault="00CB3FA1">
            <w:r>
              <w:rPr>
                <w:color w:val="000000"/>
                <w:sz w:val="24"/>
                <w:szCs w:val="24"/>
              </w:rPr>
              <w:t>D. found</w:t>
            </w:r>
          </w:p>
        </w:tc>
      </w:tr>
      <w:tr w:rsidR="00381A28" w14:paraId="6C9E6A38" w14:textId="77777777">
        <w:tc>
          <w:tcPr>
            <w:tcW w:w="600" w:type="dxa"/>
            <w:tcMar>
              <w:top w:w="0" w:type="auto"/>
              <w:bottom w:w="0" w:type="auto"/>
            </w:tcMar>
          </w:tcPr>
          <w:p w14:paraId="0B9EBD82" w14:textId="77777777" w:rsidR="00381A28" w:rsidRDefault="00CB3FA1">
            <w:r>
              <w:rPr>
                <w:color w:val="000000"/>
                <w:sz w:val="24"/>
                <w:szCs w:val="24"/>
              </w:rPr>
              <w:t>72.</w:t>
            </w:r>
          </w:p>
        </w:tc>
        <w:tc>
          <w:tcPr>
            <w:tcW w:w="2220" w:type="dxa"/>
            <w:tcMar>
              <w:top w:w="0" w:type="auto"/>
              <w:bottom w:w="0" w:type="auto"/>
            </w:tcMar>
          </w:tcPr>
          <w:p w14:paraId="63D8C8CA" w14:textId="77777777" w:rsidR="00381A28" w:rsidRDefault="00CB3FA1">
            <w:r>
              <w:rPr>
                <w:color w:val="000000"/>
                <w:sz w:val="24"/>
                <w:szCs w:val="24"/>
              </w:rPr>
              <w:t>A. effect</w:t>
            </w:r>
          </w:p>
        </w:tc>
        <w:tc>
          <w:tcPr>
            <w:tcW w:w="2220" w:type="dxa"/>
            <w:tcMar>
              <w:top w:w="0" w:type="auto"/>
              <w:bottom w:w="0" w:type="auto"/>
            </w:tcMar>
          </w:tcPr>
          <w:p w14:paraId="0E9BDFCD" w14:textId="77777777" w:rsidR="00381A28" w:rsidRDefault="00CB3FA1">
            <w:r>
              <w:rPr>
                <w:color w:val="000000"/>
                <w:sz w:val="24"/>
                <w:szCs w:val="24"/>
              </w:rPr>
              <w:t>B. attitude</w:t>
            </w:r>
          </w:p>
        </w:tc>
        <w:tc>
          <w:tcPr>
            <w:tcW w:w="2220" w:type="dxa"/>
            <w:tcMar>
              <w:top w:w="0" w:type="auto"/>
              <w:bottom w:w="0" w:type="auto"/>
            </w:tcMar>
          </w:tcPr>
          <w:p w14:paraId="0CE57CF7" w14:textId="77777777" w:rsidR="00381A28" w:rsidRDefault="00CB3FA1">
            <w:r>
              <w:rPr>
                <w:color w:val="000000"/>
                <w:sz w:val="24"/>
                <w:szCs w:val="24"/>
              </w:rPr>
              <w:t>C. confidence</w:t>
            </w:r>
          </w:p>
        </w:tc>
        <w:tc>
          <w:tcPr>
            <w:tcW w:w="2220" w:type="dxa"/>
            <w:tcMar>
              <w:top w:w="0" w:type="auto"/>
              <w:bottom w:w="0" w:type="auto"/>
            </w:tcMar>
          </w:tcPr>
          <w:p w14:paraId="5AF7B9C4" w14:textId="77777777" w:rsidR="00381A28" w:rsidRDefault="00CB3FA1">
            <w:r>
              <w:rPr>
                <w:color w:val="000000"/>
                <w:sz w:val="24"/>
                <w:szCs w:val="24"/>
              </w:rPr>
              <w:t>D. impression</w:t>
            </w:r>
          </w:p>
        </w:tc>
      </w:tr>
      <w:tr w:rsidR="00381A28" w14:paraId="4E771ABE" w14:textId="77777777">
        <w:tc>
          <w:tcPr>
            <w:tcW w:w="600" w:type="dxa"/>
            <w:tcMar>
              <w:top w:w="0" w:type="auto"/>
              <w:bottom w:w="0" w:type="auto"/>
            </w:tcMar>
          </w:tcPr>
          <w:p w14:paraId="145DD444" w14:textId="77777777" w:rsidR="00381A28" w:rsidRDefault="00CB3FA1">
            <w:r>
              <w:rPr>
                <w:color w:val="000000"/>
                <w:sz w:val="24"/>
                <w:szCs w:val="24"/>
              </w:rPr>
              <w:t>73.</w:t>
            </w:r>
          </w:p>
        </w:tc>
        <w:tc>
          <w:tcPr>
            <w:tcW w:w="2220" w:type="dxa"/>
            <w:tcMar>
              <w:top w:w="0" w:type="auto"/>
              <w:bottom w:w="0" w:type="auto"/>
            </w:tcMar>
          </w:tcPr>
          <w:p w14:paraId="6EA4FA29" w14:textId="77777777" w:rsidR="00381A28" w:rsidRDefault="00CB3FA1">
            <w:r>
              <w:rPr>
                <w:color w:val="000000"/>
                <w:sz w:val="24"/>
                <w:szCs w:val="24"/>
              </w:rPr>
              <w:t>A. fast</w:t>
            </w:r>
          </w:p>
        </w:tc>
        <w:tc>
          <w:tcPr>
            <w:tcW w:w="2220" w:type="dxa"/>
            <w:tcMar>
              <w:top w:w="0" w:type="auto"/>
              <w:bottom w:w="0" w:type="auto"/>
            </w:tcMar>
          </w:tcPr>
          <w:p w14:paraId="4A1DDF58" w14:textId="77777777" w:rsidR="00381A28" w:rsidRDefault="00CB3FA1">
            <w:r>
              <w:rPr>
                <w:color w:val="000000"/>
                <w:sz w:val="24"/>
                <w:szCs w:val="24"/>
              </w:rPr>
              <w:t>B. rapidly</w:t>
            </w:r>
          </w:p>
        </w:tc>
        <w:tc>
          <w:tcPr>
            <w:tcW w:w="2220" w:type="dxa"/>
            <w:tcMar>
              <w:top w:w="0" w:type="auto"/>
              <w:bottom w:w="0" w:type="auto"/>
            </w:tcMar>
          </w:tcPr>
          <w:p w14:paraId="770E14E6" w14:textId="77777777" w:rsidR="00381A28" w:rsidRDefault="00CB3FA1">
            <w:r>
              <w:rPr>
                <w:color w:val="000000"/>
                <w:sz w:val="24"/>
                <w:szCs w:val="24"/>
              </w:rPr>
              <w:t>C. friendly</w:t>
            </w:r>
          </w:p>
        </w:tc>
        <w:tc>
          <w:tcPr>
            <w:tcW w:w="2220" w:type="dxa"/>
            <w:tcMar>
              <w:top w:w="0" w:type="auto"/>
              <w:bottom w:w="0" w:type="auto"/>
            </w:tcMar>
          </w:tcPr>
          <w:p w14:paraId="7244A4E7" w14:textId="77777777" w:rsidR="00381A28" w:rsidRDefault="00CB3FA1">
            <w:r>
              <w:rPr>
                <w:color w:val="000000"/>
                <w:sz w:val="24"/>
                <w:szCs w:val="24"/>
              </w:rPr>
              <w:t>D. rapid</w:t>
            </w:r>
          </w:p>
        </w:tc>
      </w:tr>
    </w:tbl>
    <w:p w14:paraId="4A49C95C" w14:textId="77777777" w:rsidR="00381A28" w:rsidRDefault="00CB3FA1">
      <w:pPr>
        <w:spacing w:after="0" w:line="240" w:lineRule="auto"/>
      </w:pPr>
      <w:r>
        <w:rPr>
          <w:b/>
          <w:bCs/>
          <w:color w:val="000000"/>
          <w:sz w:val="24"/>
          <w:szCs w:val="24"/>
        </w:rPr>
        <w:t>Read the following text and choose the best answer for the questions below.</w:t>
      </w:r>
    </w:p>
    <w:p w14:paraId="0BBE9C33" w14:textId="77777777" w:rsidR="00381A28" w:rsidRDefault="00CB3FA1">
      <w:pPr>
        <w:spacing w:before="240" w:after="240" w:line="240" w:lineRule="auto"/>
      </w:pPr>
      <w:r>
        <w:rPr>
          <w:color w:val="000000"/>
          <w:sz w:val="24"/>
          <w:szCs w:val="24"/>
        </w:rPr>
        <w:t xml:space="preserve">                                             </w:t>
      </w:r>
      <w:r>
        <w:rPr>
          <w:b/>
          <w:bCs/>
          <w:color w:val="000000"/>
          <w:sz w:val="24"/>
          <w:szCs w:val="24"/>
        </w:rPr>
        <w:t>Taking a Working Holiday</w:t>
      </w:r>
      <w:r>
        <w:rPr>
          <w:color w:val="000000"/>
          <w:sz w:val="24"/>
          <w:szCs w:val="24"/>
        </w:rPr>
        <w:br/>
        <w:t>One of the more difficult things young people face when they want to travel is the lack of funds. During summer holidays and possibly at weekends, they are able to take on part-time jobs, but the money they make is just a drop in the bucket of what they need to travel far away. For example, traveling to Australia from Viet Nam can be quite expensive just for an airline ticket, and to a lot of students wanting to travel, it can seem out of reach.</w:t>
      </w:r>
      <w:r>
        <w:rPr>
          <w:color w:val="000000"/>
          <w:sz w:val="24"/>
          <w:szCs w:val="24"/>
        </w:rPr>
        <w:br/>
        <w:t>For students wanting to travel to Australia and New Zealand in particular, however, they are in luck. Although many countries offer working holidays, these two countries are well- known for offering them. When a young person signs up to get a working holiday visa, he only pays for the round-trip airfare to get to either place and only needs to carry some extra cash for incidentals. Once he is there, a job awaits where he can earn some money.</w:t>
      </w:r>
      <w:r>
        <w:rPr>
          <w:color w:val="000000"/>
          <w:sz w:val="24"/>
          <w:szCs w:val="24"/>
        </w:rPr>
        <w:br/>
        <w:t>Many of the jobs require little or no experience, such as picking fruit or working in a busy pub out in the countryside. Some of the jobs require more experience that most people are unlikely to have, such as being a certified welder to work for eight weeks on a farm. That shouldn’t discourage you, though, because there is always something to be found if you search hard enough.</w:t>
      </w:r>
      <w:r>
        <w:rPr>
          <w:color w:val="000000"/>
          <w:sz w:val="24"/>
          <w:szCs w:val="24"/>
        </w:rPr>
        <w:br/>
        <w:t>There are many websites that advertise working holidays in Australia and New Zealand. If you have the courage and are looking for a way to make a little money and see the world, it might be just the ticket you were looking for.</w:t>
      </w:r>
    </w:p>
    <w:tbl>
      <w:tblPr>
        <w:tblStyle w:val="NormalTablePHPDOCX"/>
        <w:tblW w:w="5000" w:type="pct"/>
        <w:tblLook w:val="04A0" w:firstRow="1" w:lastRow="0" w:firstColumn="1" w:lastColumn="0" w:noHBand="0" w:noVBand="1"/>
      </w:tblPr>
      <w:tblGrid>
        <w:gridCol w:w="720"/>
        <w:gridCol w:w="4981"/>
        <w:gridCol w:w="4981"/>
      </w:tblGrid>
      <w:tr w:rsidR="00381A28" w14:paraId="44956C43" w14:textId="77777777">
        <w:tc>
          <w:tcPr>
            <w:tcW w:w="600" w:type="dxa"/>
            <w:tcMar>
              <w:top w:w="0" w:type="auto"/>
              <w:bottom w:w="0" w:type="auto"/>
            </w:tcMar>
          </w:tcPr>
          <w:p w14:paraId="2A7B18D6" w14:textId="77777777" w:rsidR="00381A28" w:rsidRDefault="00CB3FA1">
            <w:r>
              <w:rPr>
                <w:color w:val="000000"/>
                <w:sz w:val="24"/>
                <w:szCs w:val="24"/>
              </w:rPr>
              <w:t>74.</w:t>
            </w:r>
          </w:p>
        </w:tc>
        <w:tc>
          <w:tcPr>
            <w:tcW w:w="0" w:type="auto"/>
            <w:gridSpan w:val="2"/>
            <w:tcMar>
              <w:top w:w="0" w:type="auto"/>
              <w:bottom w:w="0" w:type="auto"/>
            </w:tcMar>
          </w:tcPr>
          <w:p w14:paraId="4F748815" w14:textId="77777777" w:rsidR="00381A28" w:rsidRDefault="00CB3FA1">
            <w:r>
              <w:rPr>
                <w:color w:val="000000"/>
                <w:sz w:val="24"/>
                <w:szCs w:val="24"/>
              </w:rPr>
              <w:t>What can seem out of reach for young people?</w:t>
            </w:r>
          </w:p>
        </w:tc>
      </w:tr>
      <w:tr w:rsidR="00381A28" w14:paraId="20EA0DEC" w14:textId="77777777">
        <w:tc>
          <w:tcPr>
            <w:tcW w:w="600" w:type="dxa"/>
            <w:tcMar>
              <w:top w:w="0" w:type="auto"/>
              <w:bottom w:w="0" w:type="auto"/>
            </w:tcMar>
          </w:tcPr>
          <w:p w14:paraId="33672FFD" w14:textId="77777777" w:rsidR="00381A28" w:rsidRDefault="00381A28"/>
        </w:tc>
        <w:tc>
          <w:tcPr>
            <w:tcW w:w="0" w:type="auto"/>
            <w:gridSpan w:val="2"/>
            <w:tcMar>
              <w:top w:w="0" w:type="auto"/>
              <w:bottom w:w="0" w:type="auto"/>
            </w:tcMar>
          </w:tcPr>
          <w:p w14:paraId="18A8DB19" w14:textId="77777777" w:rsidR="00381A28" w:rsidRDefault="00CB3FA1">
            <w:r>
              <w:rPr>
                <w:color w:val="000000"/>
                <w:sz w:val="24"/>
                <w:szCs w:val="24"/>
              </w:rPr>
              <w:t>A. Being able to get time off from school .</w:t>
            </w:r>
          </w:p>
        </w:tc>
      </w:tr>
      <w:tr w:rsidR="00381A28" w14:paraId="6903ACD9" w14:textId="77777777">
        <w:tc>
          <w:tcPr>
            <w:tcW w:w="600" w:type="dxa"/>
            <w:tcMar>
              <w:top w:w="0" w:type="auto"/>
              <w:bottom w:w="0" w:type="auto"/>
            </w:tcMar>
          </w:tcPr>
          <w:p w14:paraId="4E24E748" w14:textId="77777777" w:rsidR="00381A28" w:rsidRDefault="00381A28"/>
        </w:tc>
        <w:tc>
          <w:tcPr>
            <w:tcW w:w="0" w:type="auto"/>
            <w:gridSpan w:val="2"/>
            <w:tcMar>
              <w:top w:w="0" w:type="auto"/>
              <w:bottom w:w="0" w:type="auto"/>
            </w:tcMar>
          </w:tcPr>
          <w:p w14:paraId="78C9991C" w14:textId="77777777" w:rsidR="00381A28" w:rsidRDefault="00CB3FA1">
            <w:r>
              <w:rPr>
                <w:color w:val="000000"/>
                <w:sz w:val="24"/>
                <w:szCs w:val="24"/>
              </w:rPr>
              <w:t>B. Being able to earn money.</w:t>
            </w:r>
          </w:p>
        </w:tc>
      </w:tr>
      <w:tr w:rsidR="00381A28" w14:paraId="09E2A297" w14:textId="77777777">
        <w:tc>
          <w:tcPr>
            <w:tcW w:w="600" w:type="dxa"/>
            <w:tcMar>
              <w:top w:w="0" w:type="auto"/>
              <w:bottom w:w="0" w:type="auto"/>
            </w:tcMar>
          </w:tcPr>
          <w:p w14:paraId="4D0AED67" w14:textId="77777777" w:rsidR="00381A28" w:rsidRDefault="00381A28"/>
        </w:tc>
        <w:tc>
          <w:tcPr>
            <w:tcW w:w="0" w:type="auto"/>
            <w:gridSpan w:val="2"/>
            <w:tcMar>
              <w:top w:w="0" w:type="auto"/>
              <w:bottom w:w="0" w:type="auto"/>
            </w:tcMar>
          </w:tcPr>
          <w:p w14:paraId="374269D3" w14:textId="77777777" w:rsidR="00381A28" w:rsidRDefault="00CB3FA1">
            <w:r>
              <w:rPr>
                <w:color w:val="000000"/>
                <w:sz w:val="24"/>
                <w:szCs w:val="24"/>
              </w:rPr>
              <w:t>C. Being able to find a part-time job .</w:t>
            </w:r>
          </w:p>
        </w:tc>
      </w:tr>
      <w:tr w:rsidR="00381A28" w14:paraId="29C40CDA" w14:textId="77777777">
        <w:tc>
          <w:tcPr>
            <w:tcW w:w="600" w:type="dxa"/>
            <w:tcMar>
              <w:top w:w="0" w:type="auto"/>
              <w:bottom w:w="0" w:type="auto"/>
            </w:tcMar>
          </w:tcPr>
          <w:p w14:paraId="568433A6" w14:textId="77777777" w:rsidR="00381A28" w:rsidRDefault="00381A28"/>
        </w:tc>
        <w:tc>
          <w:tcPr>
            <w:tcW w:w="0" w:type="auto"/>
            <w:gridSpan w:val="2"/>
            <w:tcMar>
              <w:top w:w="0" w:type="auto"/>
              <w:bottom w:w="0" w:type="auto"/>
            </w:tcMar>
          </w:tcPr>
          <w:p w14:paraId="28BE5B5F" w14:textId="77777777" w:rsidR="00381A28" w:rsidRDefault="00CB3FA1">
            <w:r>
              <w:rPr>
                <w:color w:val="000000"/>
                <w:sz w:val="24"/>
                <w:szCs w:val="24"/>
              </w:rPr>
              <w:t>D. Being able to travel.</w:t>
            </w:r>
          </w:p>
        </w:tc>
      </w:tr>
      <w:tr w:rsidR="00381A28" w14:paraId="2EE3D40E" w14:textId="77777777">
        <w:tc>
          <w:tcPr>
            <w:tcW w:w="600" w:type="dxa"/>
            <w:tcMar>
              <w:top w:w="0" w:type="auto"/>
              <w:bottom w:w="0" w:type="auto"/>
            </w:tcMar>
          </w:tcPr>
          <w:p w14:paraId="612DC9A8" w14:textId="77777777" w:rsidR="00381A28" w:rsidRDefault="00CB3FA1">
            <w:r>
              <w:rPr>
                <w:color w:val="000000"/>
                <w:sz w:val="24"/>
                <w:szCs w:val="24"/>
              </w:rPr>
              <w:t>75.</w:t>
            </w:r>
          </w:p>
        </w:tc>
        <w:tc>
          <w:tcPr>
            <w:tcW w:w="0" w:type="auto"/>
            <w:gridSpan w:val="2"/>
            <w:tcMar>
              <w:top w:w="0" w:type="auto"/>
              <w:bottom w:w="0" w:type="auto"/>
            </w:tcMar>
          </w:tcPr>
          <w:p w14:paraId="349E104B" w14:textId="77777777" w:rsidR="00381A28" w:rsidRDefault="00CB3FA1">
            <w:r>
              <w:rPr>
                <w:color w:val="000000"/>
                <w:sz w:val="24"/>
                <w:szCs w:val="24"/>
              </w:rPr>
              <w:t>Which students are in luck according to the passage?</w:t>
            </w:r>
          </w:p>
        </w:tc>
      </w:tr>
      <w:tr w:rsidR="00381A28" w14:paraId="06945B9B" w14:textId="77777777">
        <w:tc>
          <w:tcPr>
            <w:tcW w:w="600" w:type="dxa"/>
            <w:tcMar>
              <w:top w:w="0" w:type="auto"/>
              <w:bottom w:w="0" w:type="auto"/>
            </w:tcMar>
          </w:tcPr>
          <w:p w14:paraId="754AE983" w14:textId="77777777" w:rsidR="00381A28" w:rsidRDefault="00381A28"/>
        </w:tc>
        <w:tc>
          <w:tcPr>
            <w:tcW w:w="0" w:type="auto"/>
            <w:gridSpan w:val="2"/>
            <w:tcMar>
              <w:top w:w="0" w:type="auto"/>
              <w:bottom w:w="0" w:type="auto"/>
            </w:tcMar>
          </w:tcPr>
          <w:p w14:paraId="55ED2AEB" w14:textId="77777777" w:rsidR="00381A28" w:rsidRDefault="00CB3FA1">
            <w:r>
              <w:rPr>
                <w:color w:val="000000"/>
                <w:sz w:val="24"/>
                <w:szCs w:val="24"/>
              </w:rPr>
              <w:t>A. The ones who are on holiday.</w:t>
            </w:r>
          </w:p>
        </w:tc>
      </w:tr>
      <w:tr w:rsidR="00381A28" w14:paraId="66FA225D" w14:textId="77777777">
        <w:tc>
          <w:tcPr>
            <w:tcW w:w="600" w:type="dxa"/>
            <w:tcMar>
              <w:top w:w="0" w:type="auto"/>
              <w:bottom w:w="0" w:type="auto"/>
            </w:tcMar>
          </w:tcPr>
          <w:p w14:paraId="048B01CF" w14:textId="77777777" w:rsidR="00381A28" w:rsidRDefault="00381A28"/>
        </w:tc>
        <w:tc>
          <w:tcPr>
            <w:tcW w:w="0" w:type="auto"/>
            <w:gridSpan w:val="2"/>
            <w:tcMar>
              <w:top w:w="0" w:type="auto"/>
              <w:bottom w:w="0" w:type="auto"/>
            </w:tcMar>
          </w:tcPr>
          <w:p w14:paraId="63D11406" w14:textId="77777777" w:rsidR="00381A28" w:rsidRDefault="00CB3FA1">
            <w:r>
              <w:rPr>
                <w:color w:val="000000"/>
                <w:sz w:val="24"/>
                <w:szCs w:val="24"/>
              </w:rPr>
              <w:t>B. The ones who want to go to Australia and New Zealand.</w:t>
            </w:r>
          </w:p>
        </w:tc>
      </w:tr>
      <w:tr w:rsidR="00381A28" w14:paraId="700D19D1" w14:textId="77777777">
        <w:tc>
          <w:tcPr>
            <w:tcW w:w="600" w:type="dxa"/>
            <w:tcMar>
              <w:top w:w="0" w:type="auto"/>
              <w:bottom w:w="0" w:type="auto"/>
            </w:tcMar>
          </w:tcPr>
          <w:p w14:paraId="2505311D" w14:textId="77777777" w:rsidR="00381A28" w:rsidRDefault="00381A28"/>
        </w:tc>
        <w:tc>
          <w:tcPr>
            <w:tcW w:w="0" w:type="auto"/>
            <w:gridSpan w:val="2"/>
            <w:tcMar>
              <w:top w:w="0" w:type="auto"/>
              <w:bottom w:w="0" w:type="auto"/>
            </w:tcMar>
          </w:tcPr>
          <w:p w14:paraId="5339EB84" w14:textId="77777777" w:rsidR="00381A28" w:rsidRDefault="00CB3FA1">
            <w:r>
              <w:rPr>
                <w:color w:val="000000"/>
                <w:sz w:val="24"/>
                <w:szCs w:val="24"/>
              </w:rPr>
              <w:t>C. The ones who have part-time jobs.</w:t>
            </w:r>
          </w:p>
        </w:tc>
      </w:tr>
      <w:tr w:rsidR="00381A28" w14:paraId="27EE7B4A" w14:textId="77777777">
        <w:tc>
          <w:tcPr>
            <w:tcW w:w="600" w:type="dxa"/>
            <w:tcMar>
              <w:top w:w="0" w:type="auto"/>
              <w:bottom w:w="0" w:type="auto"/>
            </w:tcMar>
          </w:tcPr>
          <w:p w14:paraId="41A45239" w14:textId="77777777" w:rsidR="00381A28" w:rsidRDefault="00381A28"/>
        </w:tc>
        <w:tc>
          <w:tcPr>
            <w:tcW w:w="0" w:type="auto"/>
            <w:gridSpan w:val="2"/>
            <w:tcMar>
              <w:top w:w="0" w:type="auto"/>
              <w:bottom w:w="0" w:type="auto"/>
            </w:tcMar>
          </w:tcPr>
          <w:p w14:paraId="57F332BE" w14:textId="77777777" w:rsidR="00381A28" w:rsidRDefault="00CB3FA1">
            <w:r>
              <w:rPr>
                <w:color w:val="000000"/>
                <w:sz w:val="24"/>
                <w:szCs w:val="24"/>
              </w:rPr>
              <w:t>D. The ones who have airline tickets.</w:t>
            </w:r>
          </w:p>
        </w:tc>
      </w:tr>
      <w:tr w:rsidR="00381A28" w14:paraId="7046BFA8" w14:textId="77777777">
        <w:tc>
          <w:tcPr>
            <w:tcW w:w="600" w:type="dxa"/>
            <w:tcMar>
              <w:top w:w="0" w:type="auto"/>
              <w:bottom w:w="0" w:type="auto"/>
            </w:tcMar>
          </w:tcPr>
          <w:p w14:paraId="02FC9EAD" w14:textId="77777777" w:rsidR="00381A28" w:rsidRDefault="00CB3FA1">
            <w:r>
              <w:rPr>
                <w:color w:val="000000"/>
                <w:sz w:val="24"/>
                <w:szCs w:val="24"/>
              </w:rPr>
              <w:t>76.</w:t>
            </w:r>
          </w:p>
        </w:tc>
        <w:tc>
          <w:tcPr>
            <w:tcW w:w="0" w:type="auto"/>
            <w:gridSpan w:val="2"/>
            <w:tcMar>
              <w:top w:w="0" w:type="auto"/>
              <w:bottom w:w="0" w:type="auto"/>
            </w:tcMar>
          </w:tcPr>
          <w:p w14:paraId="30600FB1" w14:textId="77777777" w:rsidR="00381A28" w:rsidRDefault="00CB3FA1">
            <w:r>
              <w:rPr>
                <w:color w:val="000000"/>
                <w:sz w:val="24"/>
                <w:szCs w:val="24"/>
              </w:rPr>
              <w:t>Where can people find working holidays advertised?</w:t>
            </w:r>
          </w:p>
        </w:tc>
      </w:tr>
      <w:tr w:rsidR="00381A28" w14:paraId="470A074A" w14:textId="77777777">
        <w:tc>
          <w:tcPr>
            <w:tcW w:w="600" w:type="dxa"/>
            <w:tcMar>
              <w:top w:w="0" w:type="auto"/>
              <w:bottom w:w="0" w:type="auto"/>
            </w:tcMar>
          </w:tcPr>
          <w:p w14:paraId="65339660" w14:textId="77777777" w:rsidR="00381A28" w:rsidRDefault="00381A28"/>
        </w:tc>
        <w:tc>
          <w:tcPr>
            <w:tcW w:w="4155" w:type="dxa"/>
            <w:tcMar>
              <w:top w:w="0" w:type="auto"/>
              <w:bottom w:w="0" w:type="auto"/>
            </w:tcMar>
          </w:tcPr>
          <w:p w14:paraId="071CD4F1" w14:textId="77777777" w:rsidR="00381A28" w:rsidRDefault="00CB3FA1">
            <w:r>
              <w:rPr>
                <w:color w:val="000000"/>
                <w:sz w:val="24"/>
                <w:szCs w:val="24"/>
              </w:rPr>
              <w:t>A. On the Internet</w:t>
            </w:r>
          </w:p>
        </w:tc>
        <w:tc>
          <w:tcPr>
            <w:tcW w:w="4155" w:type="dxa"/>
            <w:tcMar>
              <w:top w:w="0" w:type="auto"/>
              <w:bottom w:w="0" w:type="auto"/>
            </w:tcMar>
          </w:tcPr>
          <w:p w14:paraId="7821E2E3" w14:textId="77777777" w:rsidR="00381A28" w:rsidRDefault="00CB3FA1">
            <w:r>
              <w:rPr>
                <w:color w:val="000000"/>
                <w:sz w:val="24"/>
                <w:szCs w:val="24"/>
              </w:rPr>
              <w:t>B. On the radio</w:t>
            </w:r>
          </w:p>
        </w:tc>
      </w:tr>
      <w:tr w:rsidR="00381A28" w14:paraId="5413FA61" w14:textId="77777777">
        <w:tc>
          <w:tcPr>
            <w:tcW w:w="600" w:type="dxa"/>
            <w:tcMar>
              <w:top w:w="0" w:type="auto"/>
              <w:bottom w:w="0" w:type="auto"/>
            </w:tcMar>
          </w:tcPr>
          <w:p w14:paraId="66C68037" w14:textId="77777777" w:rsidR="00381A28" w:rsidRDefault="00381A28"/>
        </w:tc>
        <w:tc>
          <w:tcPr>
            <w:tcW w:w="4155" w:type="dxa"/>
            <w:tcMar>
              <w:top w:w="0" w:type="auto"/>
              <w:bottom w:w="0" w:type="auto"/>
            </w:tcMar>
          </w:tcPr>
          <w:p w14:paraId="6831B21E" w14:textId="77777777" w:rsidR="00381A28" w:rsidRDefault="00CB3FA1">
            <w:r>
              <w:rPr>
                <w:color w:val="000000"/>
                <w:sz w:val="24"/>
                <w:szCs w:val="24"/>
              </w:rPr>
              <w:t>C. In magazines</w:t>
            </w:r>
          </w:p>
        </w:tc>
        <w:tc>
          <w:tcPr>
            <w:tcW w:w="4155" w:type="dxa"/>
            <w:tcMar>
              <w:top w:w="0" w:type="auto"/>
              <w:bottom w:w="0" w:type="auto"/>
            </w:tcMar>
          </w:tcPr>
          <w:p w14:paraId="558B1791" w14:textId="77777777" w:rsidR="00381A28" w:rsidRDefault="00CB3FA1">
            <w:r>
              <w:rPr>
                <w:color w:val="000000"/>
                <w:sz w:val="24"/>
                <w:szCs w:val="24"/>
              </w:rPr>
              <w:t>D. In the travel guidebooks</w:t>
            </w:r>
          </w:p>
        </w:tc>
      </w:tr>
      <w:tr w:rsidR="00381A28" w14:paraId="05B57695" w14:textId="77777777">
        <w:tc>
          <w:tcPr>
            <w:tcW w:w="600" w:type="dxa"/>
            <w:tcMar>
              <w:top w:w="0" w:type="auto"/>
              <w:bottom w:w="0" w:type="auto"/>
            </w:tcMar>
          </w:tcPr>
          <w:p w14:paraId="1D7939E0" w14:textId="77777777" w:rsidR="00381A28" w:rsidRDefault="00CB3FA1">
            <w:r>
              <w:rPr>
                <w:color w:val="000000"/>
                <w:sz w:val="24"/>
                <w:szCs w:val="24"/>
              </w:rPr>
              <w:t>77.</w:t>
            </w:r>
          </w:p>
        </w:tc>
        <w:tc>
          <w:tcPr>
            <w:tcW w:w="0" w:type="auto"/>
            <w:gridSpan w:val="2"/>
            <w:tcMar>
              <w:top w:w="0" w:type="auto"/>
              <w:bottom w:w="0" w:type="auto"/>
            </w:tcMar>
          </w:tcPr>
          <w:p w14:paraId="4EAE09A9" w14:textId="77777777" w:rsidR="00381A28" w:rsidRDefault="00CB3FA1">
            <w:r>
              <w:rPr>
                <w:color w:val="000000"/>
                <w:sz w:val="24"/>
                <w:szCs w:val="24"/>
              </w:rPr>
              <w:t>According to the passage, which statement is true?</w:t>
            </w:r>
          </w:p>
        </w:tc>
      </w:tr>
      <w:tr w:rsidR="00381A28" w14:paraId="6AB58288" w14:textId="77777777">
        <w:tc>
          <w:tcPr>
            <w:tcW w:w="600" w:type="dxa"/>
            <w:tcMar>
              <w:top w:w="0" w:type="auto"/>
              <w:bottom w:w="0" w:type="auto"/>
            </w:tcMar>
          </w:tcPr>
          <w:p w14:paraId="1D92F1F8" w14:textId="77777777" w:rsidR="00381A28" w:rsidRDefault="00381A28"/>
        </w:tc>
        <w:tc>
          <w:tcPr>
            <w:tcW w:w="0" w:type="auto"/>
            <w:gridSpan w:val="2"/>
            <w:tcMar>
              <w:top w:w="0" w:type="auto"/>
              <w:bottom w:w="0" w:type="auto"/>
            </w:tcMar>
          </w:tcPr>
          <w:p w14:paraId="295987A5" w14:textId="77777777" w:rsidR="00381A28" w:rsidRDefault="00CB3FA1">
            <w:r>
              <w:rPr>
                <w:color w:val="000000"/>
                <w:sz w:val="24"/>
                <w:szCs w:val="24"/>
              </w:rPr>
              <w:t>A. Some working holidays are not paid.</w:t>
            </w:r>
          </w:p>
        </w:tc>
      </w:tr>
      <w:tr w:rsidR="00381A28" w14:paraId="333B7911" w14:textId="77777777">
        <w:tc>
          <w:tcPr>
            <w:tcW w:w="600" w:type="dxa"/>
            <w:tcMar>
              <w:top w:w="0" w:type="auto"/>
              <w:bottom w:w="0" w:type="auto"/>
            </w:tcMar>
          </w:tcPr>
          <w:p w14:paraId="505D8115" w14:textId="77777777" w:rsidR="00381A28" w:rsidRDefault="00381A28"/>
        </w:tc>
        <w:tc>
          <w:tcPr>
            <w:tcW w:w="0" w:type="auto"/>
            <w:gridSpan w:val="2"/>
            <w:tcMar>
              <w:top w:w="0" w:type="auto"/>
              <w:bottom w:w="0" w:type="auto"/>
            </w:tcMar>
          </w:tcPr>
          <w:p w14:paraId="2E2DEF20" w14:textId="77777777" w:rsidR="00381A28" w:rsidRDefault="00CB3FA1">
            <w:r>
              <w:rPr>
                <w:color w:val="000000"/>
                <w:sz w:val="24"/>
                <w:szCs w:val="24"/>
              </w:rPr>
              <w:t>B. A young person needs a special visa to go on a working holiday.</w:t>
            </w:r>
          </w:p>
        </w:tc>
      </w:tr>
      <w:tr w:rsidR="00381A28" w14:paraId="44EB0F8C" w14:textId="77777777">
        <w:tc>
          <w:tcPr>
            <w:tcW w:w="600" w:type="dxa"/>
            <w:tcMar>
              <w:top w:w="0" w:type="auto"/>
              <w:bottom w:w="0" w:type="auto"/>
            </w:tcMar>
          </w:tcPr>
          <w:p w14:paraId="0BA03DDF" w14:textId="77777777" w:rsidR="00381A28" w:rsidRDefault="00381A28"/>
        </w:tc>
        <w:tc>
          <w:tcPr>
            <w:tcW w:w="0" w:type="auto"/>
            <w:gridSpan w:val="2"/>
            <w:tcMar>
              <w:top w:w="0" w:type="auto"/>
              <w:bottom w:w="0" w:type="auto"/>
            </w:tcMar>
          </w:tcPr>
          <w:p w14:paraId="1D724C6F" w14:textId="77777777" w:rsidR="00381A28" w:rsidRDefault="00CB3FA1">
            <w:r>
              <w:rPr>
                <w:color w:val="000000"/>
                <w:sz w:val="24"/>
                <w:szCs w:val="24"/>
              </w:rPr>
              <w:t>C. People on working holidays must be from Australia or New Zealand.</w:t>
            </w:r>
          </w:p>
        </w:tc>
      </w:tr>
      <w:tr w:rsidR="00381A28" w14:paraId="40FB7D1A" w14:textId="77777777">
        <w:tc>
          <w:tcPr>
            <w:tcW w:w="600" w:type="dxa"/>
            <w:tcMar>
              <w:top w:w="0" w:type="auto"/>
              <w:bottom w:w="0" w:type="auto"/>
            </w:tcMar>
          </w:tcPr>
          <w:p w14:paraId="08C043CE" w14:textId="77777777" w:rsidR="00381A28" w:rsidRDefault="00381A28"/>
        </w:tc>
        <w:tc>
          <w:tcPr>
            <w:tcW w:w="0" w:type="auto"/>
            <w:gridSpan w:val="2"/>
            <w:tcMar>
              <w:top w:w="0" w:type="auto"/>
              <w:bottom w:w="0" w:type="auto"/>
            </w:tcMar>
          </w:tcPr>
          <w:p w14:paraId="52F5F66C" w14:textId="77777777" w:rsidR="00381A28" w:rsidRDefault="00CB3FA1">
            <w:r>
              <w:rPr>
                <w:color w:val="000000"/>
                <w:sz w:val="24"/>
                <w:szCs w:val="24"/>
              </w:rPr>
              <w:t>D. Picking fruit is the only job available for young people on working holidays.</w:t>
            </w:r>
          </w:p>
        </w:tc>
      </w:tr>
      <w:tr w:rsidR="00381A28" w14:paraId="25EA3296" w14:textId="77777777">
        <w:tc>
          <w:tcPr>
            <w:tcW w:w="600" w:type="dxa"/>
            <w:tcMar>
              <w:top w:w="0" w:type="auto"/>
              <w:bottom w:w="0" w:type="auto"/>
            </w:tcMar>
          </w:tcPr>
          <w:p w14:paraId="0AFB2F8E" w14:textId="77777777" w:rsidR="00381A28" w:rsidRDefault="00CB3FA1">
            <w:r>
              <w:rPr>
                <w:color w:val="000000"/>
                <w:sz w:val="24"/>
                <w:szCs w:val="24"/>
              </w:rPr>
              <w:t>78.</w:t>
            </w:r>
          </w:p>
        </w:tc>
        <w:tc>
          <w:tcPr>
            <w:tcW w:w="0" w:type="auto"/>
            <w:gridSpan w:val="2"/>
            <w:tcMar>
              <w:top w:w="0" w:type="auto"/>
              <w:bottom w:w="0" w:type="auto"/>
            </w:tcMar>
          </w:tcPr>
          <w:p w14:paraId="615C1DA5" w14:textId="77777777" w:rsidR="00381A28" w:rsidRDefault="00CB3FA1">
            <w:r>
              <w:rPr>
                <w:color w:val="000000"/>
                <w:sz w:val="24"/>
                <w:szCs w:val="24"/>
              </w:rPr>
              <w:t>Why would a student NOT want to take a working holiday?</w:t>
            </w:r>
          </w:p>
        </w:tc>
      </w:tr>
      <w:tr w:rsidR="00381A28" w14:paraId="0BDF165C" w14:textId="77777777">
        <w:tc>
          <w:tcPr>
            <w:tcW w:w="600" w:type="dxa"/>
            <w:tcMar>
              <w:top w:w="0" w:type="auto"/>
              <w:bottom w:w="0" w:type="auto"/>
            </w:tcMar>
          </w:tcPr>
          <w:p w14:paraId="24A370B2" w14:textId="77777777" w:rsidR="00381A28" w:rsidRDefault="00381A28"/>
        </w:tc>
        <w:tc>
          <w:tcPr>
            <w:tcW w:w="4155" w:type="dxa"/>
            <w:tcMar>
              <w:top w:w="0" w:type="auto"/>
              <w:bottom w:w="0" w:type="auto"/>
            </w:tcMar>
          </w:tcPr>
          <w:p w14:paraId="2D272C17" w14:textId="77777777" w:rsidR="00381A28" w:rsidRDefault="00CB3FA1">
            <w:r>
              <w:rPr>
                <w:color w:val="000000"/>
                <w:sz w:val="24"/>
                <w:szCs w:val="24"/>
              </w:rPr>
              <w:t>A. To show how fearful he is</w:t>
            </w:r>
          </w:p>
        </w:tc>
        <w:tc>
          <w:tcPr>
            <w:tcW w:w="4155" w:type="dxa"/>
            <w:tcMar>
              <w:top w:w="0" w:type="auto"/>
              <w:bottom w:w="0" w:type="auto"/>
            </w:tcMar>
          </w:tcPr>
          <w:p w14:paraId="52D33683" w14:textId="77777777" w:rsidR="00381A28" w:rsidRDefault="00CB3FA1">
            <w:r>
              <w:rPr>
                <w:color w:val="000000"/>
                <w:sz w:val="24"/>
                <w:szCs w:val="24"/>
              </w:rPr>
              <w:t>B. To see the world</w:t>
            </w:r>
          </w:p>
        </w:tc>
      </w:tr>
      <w:tr w:rsidR="00381A28" w14:paraId="39B0D560" w14:textId="77777777">
        <w:tc>
          <w:tcPr>
            <w:tcW w:w="600" w:type="dxa"/>
            <w:tcMar>
              <w:top w:w="0" w:type="auto"/>
              <w:bottom w:w="0" w:type="auto"/>
            </w:tcMar>
          </w:tcPr>
          <w:p w14:paraId="086987F0" w14:textId="77777777" w:rsidR="00381A28" w:rsidRDefault="00381A28"/>
        </w:tc>
        <w:tc>
          <w:tcPr>
            <w:tcW w:w="4155" w:type="dxa"/>
            <w:tcMar>
              <w:top w:w="0" w:type="auto"/>
              <w:bottom w:w="0" w:type="auto"/>
            </w:tcMar>
          </w:tcPr>
          <w:p w14:paraId="5390C4B9" w14:textId="77777777" w:rsidR="00381A28" w:rsidRDefault="00CB3FA1">
            <w:r>
              <w:rPr>
                <w:color w:val="000000"/>
                <w:sz w:val="24"/>
                <w:szCs w:val="24"/>
              </w:rPr>
              <w:t>C. To visit a new place</w:t>
            </w:r>
          </w:p>
        </w:tc>
        <w:tc>
          <w:tcPr>
            <w:tcW w:w="4155" w:type="dxa"/>
            <w:tcMar>
              <w:top w:w="0" w:type="auto"/>
              <w:bottom w:w="0" w:type="auto"/>
            </w:tcMar>
          </w:tcPr>
          <w:p w14:paraId="73D7D26F" w14:textId="77777777" w:rsidR="00381A28" w:rsidRDefault="00CB3FA1">
            <w:r>
              <w:rPr>
                <w:color w:val="000000"/>
                <w:sz w:val="24"/>
                <w:szCs w:val="24"/>
              </w:rPr>
              <w:t>D. To earn money</w:t>
            </w:r>
          </w:p>
        </w:tc>
      </w:tr>
    </w:tbl>
    <w:p w14:paraId="4FF690D3" w14:textId="77777777" w:rsidR="00381A28" w:rsidRDefault="00CB3FA1">
      <w:pPr>
        <w:spacing w:after="0" w:line="240" w:lineRule="auto"/>
      </w:pPr>
      <w:r>
        <w:rPr>
          <w:b/>
          <w:bCs/>
          <w:color w:val="000000"/>
          <w:sz w:val="24"/>
          <w:szCs w:val="24"/>
        </w:rPr>
        <w:t>Read the following text and choose the best answer for the questions below.</w:t>
      </w:r>
    </w:p>
    <w:p w14:paraId="411EDD66" w14:textId="77777777" w:rsidR="00381A28" w:rsidRDefault="00CB3FA1">
      <w:pPr>
        <w:spacing w:before="240" w:after="240" w:line="240" w:lineRule="auto"/>
      </w:pPr>
      <w:r>
        <w:rPr>
          <w:color w:val="000000"/>
          <w:sz w:val="24"/>
          <w:szCs w:val="24"/>
        </w:rPr>
        <w:lastRenderedPageBreak/>
        <w:t xml:space="preserve">Did you ever wonder why it is so difficult for adults to start to learn English or a foreign language? Every year, millions of </w:t>
      </w:r>
      <w:r>
        <w:rPr>
          <w:b/>
          <w:bCs/>
          <w:color w:val="000000"/>
          <w:sz w:val="24"/>
          <w:szCs w:val="24"/>
        </w:rPr>
        <w:t>grown-ups</w:t>
      </w:r>
      <w:r>
        <w:rPr>
          <w:color w:val="000000"/>
          <w:sz w:val="24"/>
          <w:szCs w:val="24"/>
        </w:rPr>
        <w:t xml:space="preserve"> around the world spend a handsome amount of money to learn English but not many of them succeed in becoming fluent English speakers. This is because it is not easy to pick up a new language after a certain age.</w:t>
      </w:r>
      <w:r>
        <w:rPr>
          <w:color w:val="000000"/>
          <w:sz w:val="24"/>
          <w:szCs w:val="24"/>
        </w:rPr>
        <w:br/>
        <w:t>However, little children learn foreign languages without much difficulty. This is because they have a special ability that helps them learn languages fast. This ability weakens when people grow older. Think of the little time children need to learn their native language.</w:t>
      </w:r>
      <w:r>
        <w:rPr>
          <w:color w:val="000000"/>
          <w:sz w:val="24"/>
          <w:szCs w:val="24"/>
        </w:rPr>
        <w:br/>
        <w:t>So, if you have the desire to learn English or any other foreign language, you should begin as soon as possible. Remember that the longer you wait, the harder it will become.</w:t>
      </w:r>
    </w:p>
    <w:tbl>
      <w:tblPr>
        <w:tblStyle w:val="NormalTablePHPDOCX"/>
        <w:tblW w:w="5000" w:type="pct"/>
        <w:tblLook w:val="04A0" w:firstRow="1" w:lastRow="0" w:firstColumn="1" w:lastColumn="0" w:noHBand="0" w:noVBand="1"/>
      </w:tblPr>
      <w:tblGrid>
        <w:gridCol w:w="621"/>
        <w:gridCol w:w="2877"/>
        <w:gridCol w:w="2877"/>
        <w:gridCol w:w="2877"/>
        <w:gridCol w:w="1430"/>
      </w:tblGrid>
      <w:tr w:rsidR="00381A28" w14:paraId="686EFEA1" w14:textId="77777777">
        <w:trPr>
          <w:gridAfter w:val="1"/>
          <w:wAfter w:w="360" w:type="dxa"/>
        </w:trPr>
        <w:tc>
          <w:tcPr>
            <w:tcW w:w="600" w:type="dxa"/>
            <w:tcMar>
              <w:top w:w="0" w:type="auto"/>
              <w:bottom w:w="0" w:type="auto"/>
            </w:tcMar>
          </w:tcPr>
          <w:p w14:paraId="5820575D" w14:textId="77777777" w:rsidR="00381A28" w:rsidRDefault="00CB3FA1">
            <w:r>
              <w:rPr>
                <w:color w:val="000000"/>
                <w:sz w:val="24"/>
                <w:szCs w:val="24"/>
              </w:rPr>
              <w:t>79.</w:t>
            </w:r>
          </w:p>
        </w:tc>
        <w:tc>
          <w:tcPr>
            <w:tcW w:w="0" w:type="auto"/>
            <w:gridSpan w:val="3"/>
            <w:tcMar>
              <w:top w:w="0" w:type="auto"/>
              <w:bottom w:w="0" w:type="auto"/>
            </w:tcMar>
          </w:tcPr>
          <w:p w14:paraId="6BC4654C" w14:textId="77777777" w:rsidR="00381A28" w:rsidRDefault="00CB3FA1">
            <w:r>
              <w:rPr>
                <w:color w:val="000000"/>
                <w:sz w:val="24"/>
                <w:szCs w:val="24"/>
              </w:rPr>
              <w:t>The best title for the passage would be ________.</w:t>
            </w:r>
          </w:p>
        </w:tc>
      </w:tr>
      <w:tr w:rsidR="00381A28" w14:paraId="6FB74790" w14:textId="77777777">
        <w:tc>
          <w:tcPr>
            <w:tcW w:w="600" w:type="dxa"/>
            <w:tcMar>
              <w:top w:w="0" w:type="auto"/>
              <w:bottom w:w="0" w:type="auto"/>
            </w:tcMar>
          </w:tcPr>
          <w:p w14:paraId="052B6798" w14:textId="77777777" w:rsidR="00381A28" w:rsidRDefault="00381A28"/>
        </w:tc>
        <w:tc>
          <w:tcPr>
            <w:tcW w:w="4155" w:type="dxa"/>
            <w:gridSpan w:val="2"/>
            <w:tcMar>
              <w:top w:w="0" w:type="auto"/>
              <w:bottom w:w="0" w:type="auto"/>
            </w:tcMar>
          </w:tcPr>
          <w:p w14:paraId="6D31E46B" w14:textId="77777777" w:rsidR="00381A28" w:rsidRDefault="00CB3FA1">
            <w:r>
              <w:rPr>
                <w:color w:val="000000"/>
                <w:sz w:val="24"/>
                <w:szCs w:val="24"/>
              </w:rPr>
              <w:t>A. Built-in Abilities for Language</w:t>
            </w:r>
          </w:p>
        </w:tc>
        <w:tc>
          <w:tcPr>
            <w:tcW w:w="4155" w:type="dxa"/>
            <w:gridSpan w:val="2"/>
            <w:tcMar>
              <w:top w:w="0" w:type="auto"/>
              <w:bottom w:w="0" w:type="auto"/>
            </w:tcMar>
          </w:tcPr>
          <w:p w14:paraId="2E14D189" w14:textId="77777777" w:rsidR="00381A28" w:rsidRDefault="00CB3FA1">
            <w:r>
              <w:rPr>
                <w:color w:val="000000"/>
                <w:sz w:val="24"/>
                <w:szCs w:val="24"/>
              </w:rPr>
              <w:t>B. Children and Grown-ups</w:t>
            </w:r>
          </w:p>
        </w:tc>
      </w:tr>
      <w:tr w:rsidR="00381A28" w14:paraId="1EBA3197" w14:textId="77777777">
        <w:trPr>
          <w:gridAfter w:val="2"/>
          <w:wAfter w:w="720" w:type="dxa"/>
        </w:trPr>
        <w:tc>
          <w:tcPr>
            <w:tcW w:w="600" w:type="dxa"/>
            <w:tcMar>
              <w:top w:w="0" w:type="auto"/>
              <w:bottom w:w="0" w:type="auto"/>
            </w:tcMar>
          </w:tcPr>
          <w:p w14:paraId="65415480" w14:textId="77777777" w:rsidR="00381A28" w:rsidRDefault="00381A28"/>
        </w:tc>
        <w:tc>
          <w:tcPr>
            <w:tcW w:w="4155" w:type="dxa"/>
            <w:gridSpan w:val="2"/>
            <w:tcMar>
              <w:top w:w="0" w:type="auto"/>
              <w:bottom w:w="0" w:type="auto"/>
            </w:tcMar>
          </w:tcPr>
          <w:p w14:paraId="16538FA4" w14:textId="77777777" w:rsidR="00381A28" w:rsidRDefault="00CB3FA1">
            <w:r>
              <w:rPr>
                <w:color w:val="000000"/>
                <w:sz w:val="24"/>
                <w:szCs w:val="24"/>
              </w:rPr>
              <w:t>C. Languages: the Younger the Better</w:t>
            </w:r>
          </w:p>
        </w:tc>
      </w:tr>
      <w:tr w:rsidR="00381A28" w14:paraId="7A05E6F5" w14:textId="77777777">
        <w:trPr>
          <w:gridAfter w:val="1"/>
          <w:wAfter w:w="360" w:type="dxa"/>
        </w:trPr>
        <w:tc>
          <w:tcPr>
            <w:tcW w:w="600" w:type="dxa"/>
            <w:tcMar>
              <w:top w:w="0" w:type="auto"/>
              <w:bottom w:w="0" w:type="auto"/>
            </w:tcMar>
          </w:tcPr>
          <w:p w14:paraId="680D2B5F" w14:textId="77777777" w:rsidR="00381A28" w:rsidRDefault="00CB3FA1">
            <w:r>
              <w:rPr>
                <w:color w:val="000000"/>
                <w:sz w:val="24"/>
                <w:szCs w:val="24"/>
              </w:rPr>
              <w:t>80.</w:t>
            </w:r>
          </w:p>
        </w:tc>
        <w:tc>
          <w:tcPr>
            <w:tcW w:w="0" w:type="auto"/>
            <w:gridSpan w:val="3"/>
            <w:tcMar>
              <w:top w:w="0" w:type="auto"/>
              <w:bottom w:w="0" w:type="auto"/>
            </w:tcMar>
          </w:tcPr>
          <w:p w14:paraId="5C45BA38" w14:textId="77777777" w:rsidR="00381A28" w:rsidRDefault="00CB3FA1">
            <w:r>
              <w:rPr>
                <w:color w:val="000000"/>
                <w:sz w:val="24"/>
                <w:szCs w:val="24"/>
              </w:rPr>
              <w:t>The word "</w:t>
            </w:r>
            <w:r>
              <w:rPr>
                <w:b/>
                <w:bCs/>
                <w:color w:val="000000"/>
                <w:sz w:val="24"/>
                <w:szCs w:val="24"/>
              </w:rPr>
              <w:t>grown-ups</w:t>
            </w:r>
            <w:r>
              <w:rPr>
                <w:color w:val="000000"/>
                <w:sz w:val="24"/>
                <w:szCs w:val="24"/>
              </w:rPr>
              <w:t>" in paragraph 1 is closest in meaning to ________.</w:t>
            </w:r>
          </w:p>
        </w:tc>
      </w:tr>
      <w:tr w:rsidR="00381A28" w14:paraId="089A488F" w14:textId="77777777">
        <w:trPr>
          <w:gridAfter w:val="1"/>
          <w:wAfter w:w="360" w:type="dxa"/>
        </w:trPr>
        <w:tc>
          <w:tcPr>
            <w:tcW w:w="600" w:type="dxa"/>
            <w:tcMar>
              <w:top w:w="0" w:type="auto"/>
              <w:bottom w:w="0" w:type="auto"/>
            </w:tcMar>
          </w:tcPr>
          <w:p w14:paraId="4F7A456E" w14:textId="77777777" w:rsidR="00381A28" w:rsidRDefault="00381A28"/>
        </w:tc>
        <w:tc>
          <w:tcPr>
            <w:tcW w:w="2775" w:type="dxa"/>
            <w:tcMar>
              <w:top w:w="0" w:type="auto"/>
              <w:bottom w:w="0" w:type="auto"/>
            </w:tcMar>
          </w:tcPr>
          <w:p w14:paraId="20C673B1" w14:textId="77777777" w:rsidR="00381A28" w:rsidRDefault="00CB3FA1">
            <w:r>
              <w:rPr>
                <w:color w:val="000000"/>
                <w:sz w:val="24"/>
                <w:szCs w:val="24"/>
              </w:rPr>
              <w:t>A. teenagers</w:t>
            </w:r>
          </w:p>
        </w:tc>
        <w:tc>
          <w:tcPr>
            <w:tcW w:w="2775" w:type="dxa"/>
            <w:tcMar>
              <w:top w:w="0" w:type="auto"/>
              <w:bottom w:w="0" w:type="auto"/>
            </w:tcMar>
          </w:tcPr>
          <w:p w14:paraId="785101E6" w14:textId="77777777" w:rsidR="00381A28" w:rsidRDefault="00CB3FA1">
            <w:r>
              <w:rPr>
                <w:color w:val="000000"/>
                <w:sz w:val="24"/>
                <w:szCs w:val="24"/>
              </w:rPr>
              <w:t>B. children</w:t>
            </w:r>
          </w:p>
        </w:tc>
        <w:tc>
          <w:tcPr>
            <w:tcW w:w="2775" w:type="dxa"/>
            <w:tcMar>
              <w:top w:w="0" w:type="auto"/>
              <w:bottom w:w="0" w:type="auto"/>
            </w:tcMar>
          </w:tcPr>
          <w:p w14:paraId="56C2C206" w14:textId="77777777" w:rsidR="00381A28" w:rsidRDefault="00CB3FA1">
            <w:r>
              <w:rPr>
                <w:color w:val="000000"/>
                <w:sz w:val="24"/>
                <w:szCs w:val="24"/>
              </w:rPr>
              <w:t>C. adults</w:t>
            </w:r>
          </w:p>
        </w:tc>
      </w:tr>
      <w:tr w:rsidR="00381A28" w14:paraId="0C780D0A" w14:textId="77777777">
        <w:trPr>
          <w:gridAfter w:val="1"/>
          <w:wAfter w:w="360" w:type="dxa"/>
        </w:trPr>
        <w:tc>
          <w:tcPr>
            <w:tcW w:w="600" w:type="dxa"/>
            <w:tcMar>
              <w:top w:w="0" w:type="auto"/>
              <w:bottom w:w="0" w:type="auto"/>
            </w:tcMar>
          </w:tcPr>
          <w:p w14:paraId="21DE4A67" w14:textId="77777777" w:rsidR="00381A28" w:rsidRDefault="00CB3FA1">
            <w:r>
              <w:rPr>
                <w:color w:val="000000"/>
                <w:sz w:val="24"/>
                <w:szCs w:val="24"/>
              </w:rPr>
              <w:t>81.</w:t>
            </w:r>
          </w:p>
        </w:tc>
        <w:tc>
          <w:tcPr>
            <w:tcW w:w="0" w:type="auto"/>
            <w:gridSpan w:val="3"/>
            <w:tcMar>
              <w:top w:w="0" w:type="auto"/>
              <w:bottom w:w="0" w:type="auto"/>
            </w:tcMar>
          </w:tcPr>
          <w:p w14:paraId="67D90A96" w14:textId="77777777" w:rsidR="00381A28" w:rsidRDefault="00CB3FA1">
            <w:r>
              <w:rPr>
                <w:color w:val="000000"/>
                <w:sz w:val="24"/>
                <w:szCs w:val="24"/>
              </w:rPr>
              <w:t>According to the passage, “a handsome amount of money” means ________.</w:t>
            </w:r>
          </w:p>
        </w:tc>
      </w:tr>
      <w:tr w:rsidR="00381A28" w14:paraId="57DF85E6" w14:textId="77777777">
        <w:tc>
          <w:tcPr>
            <w:tcW w:w="600" w:type="dxa"/>
            <w:tcMar>
              <w:top w:w="0" w:type="auto"/>
              <w:bottom w:w="0" w:type="auto"/>
            </w:tcMar>
          </w:tcPr>
          <w:p w14:paraId="7498E55D" w14:textId="77777777" w:rsidR="00381A28" w:rsidRDefault="00381A28"/>
        </w:tc>
        <w:tc>
          <w:tcPr>
            <w:tcW w:w="4155" w:type="dxa"/>
            <w:gridSpan w:val="2"/>
            <w:tcMar>
              <w:top w:w="0" w:type="auto"/>
              <w:bottom w:w="0" w:type="auto"/>
            </w:tcMar>
          </w:tcPr>
          <w:p w14:paraId="28A40B7C" w14:textId="77777777" w:rsidR="00381A28" w:rsidRDefault="00CB3FA1">
            <w:r>
              <w:rPr>
                <w:color w:val="000000"/>
                <w:sz w:val="24"/>
                <w:szCs w:val="24"/>
              </w:rPr>
              <w:t>A. a new amount of money</w:t>
            </w:r>
          </w:p>
        </w:tc>
        <w:tc>
          <w:tcPr>
            <w:tcW w:w="4155" w:type="dxa"/>
            <w:gridSpan w:val="2"/>
            <w:tcMar>
              <w:top w:w="0" w:type="auto"/>
              <w:bottom w:w="0" w:type="auto"/>
            </w:tcMar>
          </w:tcPr>
          <w:p w14:paraId="385960B3" w14:textId="77777777" w:rsidR="00381A28" w:rsidRDefault="00CB3FA1">
            <w:r>
              <w:rPr>
                <w:color w:val="000000"/>
                <w:sz w:val="24"/>
                <w:szCs w:val="24"/>
              </w:rPr>
              <w:t>B. a big sum of money</w:t>
            </w:r>
          </w:p>
        </w:tc>
      </w:tr>
      <w:tr w:rsidR="00381A28" w14:paraId="03D94915" w14:textId="77777777">
        <w:trPr>
          <w:gridAfter w:val="2"/>
          <w:wAfter w:w="720" w:type="dxa"/>
        </w:trPr>
        <w:tc>
          <w:tcPr>
            <w:tcW w:w="600" w:type="dxa"/>
            <w:tcMar>
              <w:top w:w="0" w:type="auto"/>
              <w:bottom w:w="0" w:type="auto"/>
            </w:tcMar>
          </w:tcPr>
          <w:p w14:paraId="35209E59" w14:textId="77777777" w:rsidR="00381A28" w:rsidRDefault="00381A28"/>
        </w:tc>
        <w:tc>
          <w:tcPr>
            <w:tcW w:w="4155" w:type="dxa"/>
            <w:gridSpan w:val="2"/>
            <w:tcMar>
              <w:top w:w="0" w:type="auto"/>
              <w:bottom w:w="0" w:type="auto"/>
            </w:tcMar>
          </w:tcPr>
          <w:p w14:paraId="3F679559" w14:textId="77777777" w:rsidR="00381A28" w:rsidRDefault="00CB3FA1">
            <w:r>
              <w:rPr>
                <w:color w:val="000000"/>
                <w:sz w:val="24"/>
                <w:szCs w:val="24"/>
              </w:rPr>
              <w:t>C. good-looking money</w:t>
            </w:r>
          </w:p>
        </w:tc>
      </w:tr>
      <w:tr w:rsidR="00381A28" w14:paraId="43E85B90" w14:textId="77777777">
        <w:trPr>
          <w:gridAfter w:val="1"/>
          <w:wAfter w:w="360" w:type="dxa"/>
        </w:trPr>
        <w:tc>
          <w:tcPr>
            <w:tcW w:w="600" w:type="dxa"/>
            <w:tcMar>
              <w:top w:w="0" w:type="auto"/>
              <w:bottom w:w="0" w:type="auto"/>
            </w:tcMar>
          </w:tcPr>
          <w:p w14:paraId="41D564A0" w14:textId="77777777" w:rsidR="00381A28" w:rsidRDefault="00CB3FA1">
            <w:r>
              <w:rPr>
                <w:color w:val="000000"/>
                <w:sz w:val="24"/>
                <w:szCs w:val="24"/>
              </w:rPr>
              <w:t>82.</w:t>
            </w:r>
          </w:p>
        </w:tc>
        <w:tc>
          <w:tcPr>
            <w:tcW w:w="0" w:type="auto"/>
            <w:gridSpan w:val="3"/>
            <w:tcMar>
              <w:top w:w="0" w:type="auto"/>
              <w:bottom w:w="0" w:type="auto"/>
            </w:tcMar>
          </w:tcPr>
          <w:p w14:paraId="3282183B" w14:textId="77777777" w:rsidR="00381A28" w:rsidRDefault="00CB3FA1">
            <w:r>
              <w:rPr>
                <w:color w:val="000000"/>
                <w:sz w:val="24"/>
                <w:szCs w:val="24"/>
              </w:rPr>
              <w:t>Children learn a foreign language fast because ________.</w:t>
            </w:r>
          </w:p>
        </w:tc>
      </w:tr>
      <w:tr w:rsidR="00381A28" w14:paraId="32337652" w14:textId="77777777">
        <w:tc>
          <w:tcPr>
            <w:tcW w:w="600" w:type="dxa"/>
            <w:tcMar>
              <w:top w:w="0" w:type="auto"/>
              <w:bottom w:w="0" w:type="auto"/>
            </w:tcMar>
          </w:tcPr>
          <w:p w14:paraId="440D6BC5" w14:textId="77777777" w:rsidR="00381A28" w:rsidRDefault="00381A28"/>
        </w:tc>
        <w:tc>
          <w:tcPr>
            <w:tcW w:w="4155" w:type="dxa"/>
            <w:gridSpan w:val="2"/>
            <w:tcMar>
              <w:top w:w="0" w:type="auto"/>
              <w:bottom w:w="0" w:type="auto"/>
            </w:tcMar>
          </w:tcPr>
          <w:p w14:paraId="51EC30D8" w14:textId="77777777" w:rsidR="00381A28" w:rsidRDefault="00CB3FA1">
            <w:r>
              <w:rPr>
                <w:color w:val="000000"/>
                <w:sz w:val="24"/>
                <w:szCs w:val="24"/>
              </w:rPr>
              <w:t>A. they are smarter than grown-ups</w:t>
            </w:r>
          </w:p>
        </w:tc>
        <w:tc>
          <w:tcPr>
            <w:tcW w:w="4155" w:type="dxa"/>
            <w:gridSpan w:val="2"/>
            <w:tcMar>
              <w:top w:w="0" w:type="auto"/>
              <w:bottom w:w="0" w:type="auto"/>
            </w:tcMar>
          </w:tcPr>
          <w:p w14:paraId="6D1AA4DC" w14:textId="77777777" w:rsidR="00381A28" w:rsidRDefault="00CB3FA1">
            <w:r>
              <w:rPr>
                <w:color w:val="000000"/>
                <w:sz w:val="24"/>
                <w:szCs w:val="24"/>
              </w:rPr>
              <w:t>B. they have much time to do it</w:t>
            </w:r>
          </w:p>
        </w:tc>
      </w:tr>
      <w:tr w:rsidR="00381A28" w14:paraId="5548CD5E" w14:textId="77777777">
        <w:trPr>
          <w:gridAfter w:val="2"/>
          <w:wAfter w:w="720" w:type="dxa"/>
        </w:trPr>
        <w:tc>
          <w:tcPr>
            <w:tcW w:w="600" w:type="dxa"/>
            <w:tcMar>
              <w:top w:w="0" w:type="auto"/>
              <w:bottom w:w="0" w:type="auto"/>
            </w:tcMar>
          </w:tcPr>
          <w:p w14:paraId="7B4EFEED" w14:textId="77777777" w:rsidR="00381A28" w:rsidRDefault="00381A28"/>
        </w:tc>
        <w:tc>
          <w:tcPr>
            <w:tcW w:w="4155" w:type="dxa"/>
            <w:gridSpan w:val="2"/>
            <w:tcMar>
              <w:top w:w="0" w:type="auto"/>
              <w:bottom w:w="0" w:type="auto"/>
            </w:tcMar>
          </w:tcPr>
          <w:p w14:paraId="2096D3D1" w14:textId="77777777" w:rsidR="00381A28" w:rsidRDefault="00CB3FA1">
            <w:r>
              <w:rPr>
                <w:color w:val="000000"/>
                <w:sz w:val="24"/>
                <w:szCs w:val="24"/>
              </w:rPr>
              <w:t>C. they have a special ability</w:t>
            </w:r>
          </w:p>
        </w:tc>
      </w:tr>
      <w:tr w:rsidR="00381A28" w14:paraId="5F57EAD4" w14:textId="77777777">
        <w:trPr>
          <w:gridAfter w:val="1"/>
          <w:wAfter w:w="360" w:type="dxa"/>
        </w:trPr>
        <w:tc>
          <w:tcPr>
            <w:tcW w:w="600" w:type="dxa"/>
            <w:tcMar>
              <w:top w:w="0" w:type="auto"/>
              <w:bottom w:w="0" w:type="auto"/>
            </w:tcMar>
          </w:tcPr>
          <w:p w14:paraId="64FB842F" w14:textId="77777777" w:rsidR="00381A28" w:rsidRDefault="00CB3FA1">
            <w:r>
              <w:rPr>
                <w:color w:val="000000"/>
                <w:sz w:val="24"/>
                <w:szCs w:val="24"/>
              </w:rPr>
              <w:t>83.</w:t>
            </w:r>
          </w:p>
        </w:tc>
        <w:tc>
          <w:tcPr>
            <w:tcW w:w="0" w:type="auto"/>
            <w:gridSpan w:val="3"/>
            <w:tcMar>
              <w:top w:w="0" w:type="auto"/>
              <w:bottom w:w="0" w:type="auto"/>
            </w:tcMar>
          </w:tcPr>
          <w:p w14:paraId="200AF4A4" w14:textId="77777777" w:rsidR="00381A28" w:rsidRDefault="00CB3FA1">
            <w:r>
              <w:rPr>
                <w:color w:val="000000"/>
                <w:sz w:val="24"/>
                <w:szCs w:val="24"/>
              </w:rPr>
              <w:t>If you wish to learn English, you should ________.</w:t>
            </w:r>
          </w:p>
        </w:tc>
      </w:tr>
      <w:tr w:rsidR="00381A28" w14:paraId="7B8B5118" w14:textId="77777777">
        <w:tc>
          <w:tcPr>
            <w:tcW w:w="600" w:type="dxa"/>
            <w:tcMar>
              <w:top w:w="0" w:type="auto"/>
              <w:bottom w:w="0" w:type="auto"/>
            </w:tcMar>
          </w:tcPr>
          <w:p w14:paraId="4AD8AA25" w14:textId="77777777" w:rsidR="00381A28" w:rsidRDefault="00381A28"/>
        </w:tc>
        <w:tc>
          <w:tcPr>
            <w:tcW w:w="4155" w:type="dxa"/>
            <w:gridSpan w:val="2"/>
            <w:tcMar>
              <w:top w:w="0" w:type="auto"/>
              <w:bottom w:w="0" w:type="auto"/>
            </w:tcMar>
          </w:tcPr>
          <w:p w14:paraId="75043331" w14:textId="77777777" w:rsidR="00381A28" w:rsidRDefault="00CB3FA1">
            <w:r>
              <w:rPr>
                <w:color w:val="000000"/>
                <w:sz w:val="24"/>
                <w:szCs w:val="24"/>
              </w:rPr>
              <w:t>A. begin as soon as possible</w:t>
            </w:r>
          </w:p>
        </w:tc>
        <w:tc>
          <w:tcPr>
            <w:tcW w:w="4155" w:type="dxa"/>
            <w:gridSpan w:val="2"/>
            <w:tcMar>
              <w:top w:w="0" w:type="auto"/>
              <w:bottom w:w="0" w:type="auto"/>
            </w:tcMar>
          </w:tcPr>
          <w:p w14:paraId="3D2CD244" w14:textId="77777777" w:rsidR="00381A28" w:rsidRDefault="00CB3FA1">
            <w:r>
              <w:rPr>
                <w:color w:val="000000"/>
                <w:sz w:val="24"/>
                <w:szCs w:val="24"/>
              </w:rPr>
              <w:t>B. become younger</w:t>
            </w:r>
          </w:p>
        </w:tc>
      </w:tr>
      <w:tr w:rsidR="00381A28" w14:paraId="34CD10FD" w14:textId="77777777">
        <w:trPr>
          <w:gridAfter w:val="2"/>
          <w:wAfter w:w="720" w:type="dxa"/>
        </w:trPr>
        <w:tc>
          <w:tcPr>
            <w:tcW w:w="600" w:type="dxa"/>
            <w:tcMar>
              <w:top w:w="0" w:type="auto"/>
              <w:bottom w:w="0" w:type="auto"/>
            </w:tcMar>
          </w:tcPr>
          <w:p w14:paraId="2AB2F01E" w14:textId="77777777" w:rsidR="00381A28" w:rsidRDefault="00381A28"/>
        </w:tc>
        <w:tc>
          <w:tcPr>
            <w:tcW w:w="4155" w:type="dxa"/>
            <w:gridSpan w:val="2"/>
            <w:tcMar>
              <w:top w:w="0" w:type="auto"/>
              <w:bottom w:w="0" w:type="auto"/>
            </w:tcMar>
          </w:tcPr>
          <w:p w14:paraId="2DB2860B" w14:textId="77777777" w:rsidR="00381A28" w:rsidRDefault="00CB3FA1">
            <w:r>
              <w:rPr>
                <w:color w:val="000000"/>
                <w:sz w:val="24"/>
                <w:szCs w:val="24"/>
              </w:rPr>
              <w:t>C. learn from children</w:t>
            </w:r>
          </w:p>
        </w:tc>
      </w:tr>
    </w:tbl>
    <w:p w14:paraId="3A118E35" w14:textId="77777777" w:rsidR="00381A28" w:rsidRDefault="00CB3FA1">
      <w:pPr>
        <w:spacing w:after="0" w:line="240" w:lineRule="auto"/>
      </w:pPr>
      <w:r>
        <w:rPr>
          <w:b/>
          <w:bCs/>
          <w:color w:val="000000"/>
          <w:sz w:val="24"/>
          <w:szCs w:val="24"/>
        </w:rPr>
        <w:t>Choose true, false or no information.</w:t>
      </w:r>
    </w:p>
    <w:p w14:paraId="4E8947FE" w14:textId="77777777" w:rsidR="00381A28" w:rsidRDefault="00CB3FA1">
      <w:pPr>
        <w:spacing w:before="240" w:after="240" w:line="240" w:lineRule="auto"/>
      </w:pPr>
      <w:r>
        <w:rPr>
          <w:b/>
          <w:bCs/>
          <w:color w:val="000000"/>
          <w:sz w:val="24"/>
          <w:szCs w:val="24"/>
        </w:rPr>
        <w:t>                                Son Doong Cave in Viet Nam - Good Morning America</w:t>
      </w:r>
      <w:r>
        <w:rPr>
          <w:color w:val="000000"/>
          <w:sz w:val="24"/>
          <w:szCs w:val="24"/>
        </w:rPr>
        <w:br/>
        <w:t>Son Doong Cave and Swallow Cave (En Cave) were recorded and broadcast on Good Morning America - a programme of ABC Television (USA). By being broadcast on Good Morning America (ABC Television), Son Doong Cave would be introduced widely to international travellers.</w:t>
      </w:r>
      <w:r>
        <w:rPr>
          <w:color w:val="000000"/>
          <w:sz w:val="24"/>
          <w:szCs w:val="24"/>
        </w:rPr>
        <w:br/>
        <w:t>This is a good chance for Quang Binh tourism to promote the image of Son Doong - the biggest cave in Viet Nam - to travellers around the world. Therefore, the film crew worked in the most favourable conditions. The programme was directly broadcast on satellite in May 2015.</w:t>
      </w:r>
      <w:r>
        <w:rPr>
          <w:color w:val="000000"/>
          <w:sz w:val="24"/>
          <w:szCs w:val="24"/>
        </w:rPr>
        <w:br/>
        <w:t>The cave is a part of the underground system connecting over 150 other caves in Viet Nam near Viet Nam - Lao border with many caves such as Phong Nha Cave.</w:t>
      </w:r>
      <w:r>
        <w:rPr>
          <w:color w:val="000000"/>
          <w:sz w:val="24"/>
          <w:szCs w:val="24"/>
        </w:rPr>
        <w:br/>
        <w:t>Son Doong Cave is compared equally to Mount Everest in terms of attraction. The biggest natural cave in the world is appreciated to be an interesting destination for a several-day tour, including exploring underground rivers, caves and camping... The overwhelming natural landscapes inside Son Doong Cave create an attraction by majestic and magnificent scenes. It takes months to end up a cave's round. In addition, the condition to join tours in Son Doong Cave is extremely high. Adventurers must be in good mental and physical health to conquer the cave, Son Doong, the biggest cave in Viet Nam, along with other attractions in Quang Binh, is an attractive destination for travelers, especially those who are fans of natural exploration. The first exploration tour was held in early August 2013. The first tour consisted of 6 people from the US, Russia, Australia, and Norway. They underwent 7 days and 6 nights to explore Son Doong Cave. There are a large number of tourists registering for next tours since then.</w:t>
      </w:r>
    </w:p>
    <w:tbl>
      <w:tblPr>
        <w:tblStyle w:val="NormalTablePHPDOCX"/>
        <w:tblW w:w="5000" w:type="pct"/>
        <w:tblLook w:val="04A0" w:firstRow="1" w:lastRow="0" w:firstColumn="1" w:lastColumn="0" w:noHBand="0" w:noVBand="1"/>
      </w:tblPr>
      <w:tblGrid>
        <w:gridCol w:w="572"/>
        <w:gridCol w:w="5055"/>
        <w:gridCol w:w="5055"/>
      </w:tblGrid>
      <w:tr w:rsidR="00381A28" w14:paraId="08A1ED25" w14:textId="77777777">
        <w:tc>
          <w:tcPr>
            <w:tcW w:w="600" w:type="dxa"/>
            <w:tcMar>
              <w:top w:w="0" w:type="auto"/>
              <w:bottom w:w="0" w:type="auto"/>
            </w:tcMar>
          </w:tcPr>
          <w:p w14:paraId="039BB2B8" w14:textId="77777777" w:rsidR="00381A28" w:rsidRDefault="00CB3FA1">
            <w:r>
              <w:rPr>
                <w:color w:val="000000"/>
                <w:sz w:val="24"/>
                <w:szCs w:val="24"/>
              </w:rPr>
              <w:t>84.</w:t>
            </w:r>
          </w:p>
        </w:tc>
        <w:tc>
          <w:tcPr>
            <w:tcW w:w="0" w:type="auto"/>
            <w:gridSpan w:val="2"/>
            <w:tcMar>
              <w:top w:w="0" w:type="auto"/>
              <w:bottom w:w="0" w:type="auto"/>
            </w:tcMar>
          </w:tcPr>
          <w:p w14:paraId="0723EF59" w14:textId="77777777" w:rsidR="00381A28" w:rsidRDefault="00CB3FA1">
            <w:r>
              <w:rPr>
                <w:color w:val="000000"/>
                <w:sz w:val="24"/>
                <w:szCs w:val="24"/>
              </w:rPr>
              <w:t>Thanks to the programme of Good Morning America on ABC Television, a large number of people around the world will know Son Doong Cave.</w:t>
            </w:r>
          </w:p>
        </w:tc>
      </w:tr>
      <w:tr w:rsidR="00381A28" w14:paraId="5AA84322" w14:textId="77777777">
        <w:tc>
          <w:tcPr>
            <w:tcW w:w="600" w:type="dxa"/>
            <w:tcMar>
              <w:top w:w="0" w:type="auto"/>
              <w:bottom w:w="0" w:type="auto"/>
            </w:tcMar>
          </w:tcPr>
          <w:p w14:paraId="471366AE" w14:textId="77777777" w:rsidR="00381A28" w:rsidRDefault="00381A28"/>
        </w:tc>
        <w:tc>
          <w:tcPr>
            <w:tcW w:w="4155" w:type="dxa"/>
            <w:tcMar>
              <w:top w:w="0" w:type="auto"/>
              <w:bottom w:w="0" w:type="auto"/>
            </w:tcMar>
          </w:tcPr>
          <w:p w14:paraId="4E56EA91" w14:textId="77777777" w:rsidR="00381A28" w:rsidRDefault="00CB3FA1">
            <w:r>
              <w:rPr>
                <w:color w:val="000000"/>
                <w:sz w:val="24"/>
                <w:szCs w:val="24"/>
              </w:rPr>
              <w:t>A. False</w:t>
            </w:r>
          </w:p>
        </w:tc>
        <w:tc>
          <w:tcPr>
            <w:tcW w:w="4155" w:type="dxa"/>
            <w:tcMar>
              <w:top w:w="0" w:type="auto"/>
              <w:bottom w:w="0" w:type="auto"/>
            </w:tcMar>
          </w:tcPr>
          <w:p w14:paraId="77718FD8" w14:textId="77777777" w:rsidR="00381A28" w:rsidRDefault="00CB3FA1">
            <w:r>
              <w:rPr>
                <w:color w:val="000000"/>
                <w:sz w:val="24"/>
                <w:szCs w:val="24"/>
              </w:rPr>
              <w:t>B. True</w:t>
            </w:r>
          </w:p>
        </w:tc>
      </w:tr>
      <w:tr w:rsidR="00381A28" w14:paraId="6A7AD683" w14:textId="77777777">
        <w:tc>
          <w:tcPr>
            <w:tcW w:w="600" w:type="dxa"/>
            <w:tcMar>
              <w:top w:w="0" w:type="auto"/>
              <w:bottom w:w="0" w:type="auto"/>
            </w:tcMar>
          </w:tcPr>
          <w:p w14:paraId="04245E53" w14:textId="77777777" w:rsidR="00381A28" w:rsidRDefault="00CB3FA1">
            <w:r>
              <w:rPr>
                <w:color w:val="000000"/>
                <w:sz w:val="24"/>
                <w:szCs w:val="24"/>
              </w:rPr>
              <w:t>85.</w:t>
            </w:r>
          </w:p>
        </w:tc>
        <w:tc>
          <w:tcPr>
            <w:tcW w:w="0" w:type="auto"/>
            <w:gridSpan w:val="2"/>
            <w:tcMar>
              <w:top w:w="0" w:type="auto"/>
              <w:bottom w:w="0" w:type="auto"/>
            </w:tcMar>
          </w:tcPr>
          <w:p w14:paraId="02434A02" w14:textId="77777777" w:rsidR="00381A28" w:rsidRDefault="00CB3FA1">
            <w:r>
              <w:rPr>
                <w:color w:val="000000"/>
                <w:sz w:val="24"/>
                <w:szCs w:val="24"/>
              </w:rPr>
              <w:t>The film crew making the programme about the cave met a lot problems from the local authorities.</w:t>
            </w:r>
          </w:p>
        </w:tc>
      </w:tr>
      <w:tr w:rsidR="00381A28" w14:paraId="7497A605" w14:textId="77777777">
        <w:tc>
          <w:tcPr>
            <w:tcW w:w="600" w:type="dxa"/>
            <w:tcMar>
              <w:top w:w="0" w:type="auto"/>
              <w:bottom w:w="0" w:type="auto"/>
            </w:tcMar>
          </w:tcPr>
          <w:p w14:paraId="05844ABE" w14:textId="77777777" w:rsidR="00381A28" w:rsidRDefault="00381A28"/>
        </w:tc>
        <w:tc>
          <w:tcPr>
            <w:tcW w:w="4155" w:type="dxa"/>
            <w:tcMar>
              <w:top w:w="0" w:type="auto"/>
              <w:bottom w:w="0" w:type="auto"/>
            </w:tcMar>
          </w:tcPr>
          <w:p w14:paraId="3F341BC3" w14:textId="77777777" w:rsidR="00381A28" w:rsidRDefault="00CB3FA1">
            <w:r>
              <w:rPr>
                <w:color w:val="000000"/>
                <w:sz w:val="24"/>
                <w:szCs w:val="24"/>
              </w:rPr>
              <w:t>A. True</w:t>
            </w:r>
          </w:p>
        </w:tc>
        <w:tc>
          <w:tcPr>
            <w:tcW w:w="4155" w:type="dxa"/>
            <w:tcMar>
              <w:top w:w="0" w:type="auto"/>
              <w:bottom w:w="0" w:type="auto"/>
            </w:tcMar>
          </w:tcPr>
          <w:p w14:paraId="4D19DF48" w14:textId="77777777" w:rsidR="00381A28" w:rsidRDefault="00CB3FA1">
            <w:r>
              <w:rPr>
                <w:color w:val="000000"/>
                <w:sz w:val="24"/>
                <w:szCs w:val="24"/>
              </w:rPr>
              <w:t>B. False</w:t>
            </w:r>
          </w:p>
        </w:tc>
      </w:tr>
      <w:tr w:rsidR="00381A28" w14:paraId="04EA83E5" w14:textId="77777777">
        <w:tc>
          <w:tcPr>
            <w:tcW w:w="600" w:type="dxa"/>
            <w:tcMar>
              <w:top w:w="0" w:type="auto"/>
              <w:bottom w:w="0" w:type="auto"/>
            </w:tcMar>
          </w:tcPr>
          <w:p w14:paraId="78C8F7FD" w14:textId="77777777" w:rsidR="00381A28" w:rsidRDefault="00CB3FA1">
            <w:r>
              <w:rPr>
                <w:color w:val="000000"/>
                <w:sz w:val="24"/>
                <w:szCs w:val="24"/>
              </w:rPr>
              <w:t>86.</w:t>
            </w:r>
          </w:p>
        </w:tc>
        <w:tc>
          <w:tcPr>
            <w:tcW w:w="0" w:type="auto"/>
            <w:gridSpan w:val="2"/>
            <w:tcMar>
              <w:top w:w="0" w:type="auto"/>
              <w:bottom w:w="0" w:type="auto"/>
            </w:tcMar>
          </w:tcPr>
          <w:p w14:paraId="50DE8D96" w14:textId="77777777" w:rsidR="00381A28" w:rsidRDefault="00CB3FA1">
            <w:r>
              <w:rPr>
                <w:color w:val="000000"/>
                <w:sz w:val="24"/>
                <w:szCs w:val="24"/>
              </w:rPr>
              <w:t>There are many caves in Quang Binh province but Son Doong Cave may be the most well known.</w:t>
            </w:r>
          </w:p>
        </w:tc>
      </w:tr>
      <w:tr w:rsidR="00381A28" w14:paraId="0CA4E39A" w14:textId="77777777">
        <w:tc>
          <w:tcPr>
            <w:tcW w:w="600" w:type="dxa"/>
            <w:tcMar>
              <w:top w:w="0" w:type="auto"/>
              <w:bottom w:w="0" w:type="auto"/>
            </w:tcMar>
          </w:tcPr>
          <w:p w14:paraId="33D297D9" w14:textId="77777777" w:rsidR="00381A28" w:rsidRDefault="00381A28"/>
        </w:tc>
        <w:tc>
          <w:tcPr>
            <w:tcW w:w="4155" w:type="dxa"/>
            <w:tcMar>
              <w:top w:w="0" w:type="auto"/>
              <w:bottom w:w="0" w:type="auto"/>
            </w:tcMar>
          </w:tcPr>
          <w:p w14:paraId="31182764" w14:textId="77777777" w:rsidR="00381A28" w:rsidRDefault="00CB3FA1">
            <w:r>
              <w:rPr>
                <w:color w:val="000000"/>
                <w:sz w:val="24"/>
                <w:szCs w:val="24"/>
              </w:rPr>
              <w:t>A. False</w:t>
            </w:r>
          </w:p>
        </w:tc>
        <w:tc>
          <w:tcPr>
            <w:tcW w:w="4155" w:type="dxa"/>
            <w:tcMar>
              <w:top w:w="0" w:type="auto"/>
              <w:bottom w:w="0" w:type="auto"/>
            </w:tcMar>
          </w:tcPr>
          <w:p w14:paraId="06ABECB7" w14:textId="77777777" w:rsidR="00381A28" w:rsidRDefault="00CB3FA1">
            <w:r>
              <w:rPr>
                <w:color w:val="000000"/>
                <w:sz w:val="24"/>
                <w:szCs w:val="24"/>
              </w:rPr>
              <w:t>B. True</w:t>
            </w:r>
          </w:p>
        </w:tc>
      </w:tr>
      <w:tr w:rsidR="00381A28" w14:paraId="7893E410" w14:textId="77777777">
        <w:tc>
          <w:tcPr>
            <w:tcW w:w="600" w:type="dxa"/>
            <w:tcMar>
              <w:top w:w="0" w:type="auto"/>
              <w:bottom w:w="0" w:type="auto"/>
            </w:tcMar>
          </w:tcPr>
          <w:p w14:paraId="2CBC4A7C" w14:textId="77777777" w:rsidR="00381A28" w:rsidRDefault="00CB3FA1">
            <w:r>
              <w:rPr>
                <w:color w:val="000000"/>
                <w:sz w:val="24"/>
                <w:szCs w:val="24"/>
              </w:rPr>
              <w:t>87.</w:t>
            </w:r>
          </w:p>
        </w:tc>
        <w:tc>
          <w:tcPr>
            <w:tcW w:w="0" w:type="auto"/>
            <w:gridSpan w:val="2"/>
            <w:tcMar>
              <w:top w:w="0" w:type="auto"/>
              <w:bottom w:w="0" w:type="auto"/>
            </w:tcMar>
          </w:tcPr>
          <w:p w14:paraId="4E825216" w14:textId="77777777" w:rsidR="00381A28" w:rsidRDefault="00CB3FA1">
            <w:r>
              <w:rPr>
                <w:color w:val="000000"/>
                <w:sz w:val="24"/>
                <w:szCs w:val="24"/>
              </w:rPr>
              <w:t>The number of people climbing Mount Everest is the same as that exploring Son Doong Cave.</w:t>
            </w:r>
          </w:p>
        </w:tc>
      </w:tr>
      <w:tr w:rsidR="00381A28" w14:paraId="515C238D" w14:textId="77777777">
        <w:tc>
          <w:tcPr>
            <w:tcW w:w="600" w:type="dxa"/>
            <w:tcMar>
              <w:top w:w="0" w:type="auto"/>
              <w:bottom w:w="0" w:type="auto"/>
            </w:tcMar>
          </w:tcPr>
          <w:p w14:paraId="5CA1445A" w14:textId="77777777" w:rsidR="00381A28" w:rsidRDefault="00381A28"/>
        </w:tc>
        <w:tc>
          <w:tcPr>
            <w:tcW w:w="4155" w:type="dxa"/>
            <w:tcMar>
              <w:top w:w="0" w:type="auto"/>
              <w:bottom w:w="0" w:type="auto"/>
            </w:tcMar>
          </w:tcPr>
          <w:p w14:paraId="31C82B5B" w14:textId="77777777" w:rsidR="00381A28" w:rsidRDefault="00CB3FA1">
            <w:r>
              <w:rPr>
                <w:color w:val="000000"/>
                <w:sz w:val="24"/>
                <w:szCs w:val="24"/>
              </w:rPr>
              <w:t>A. False</w:t>
            </w:r>
          </w:p>
        </w:tc>
        <w:tc>
          <w:tcPr>
            <w:tcW w:w="4155" w:type="dxa"/>
            <w:tcMar>
              <w:top w:w="0" w:type="auto"/>
              <w:bottom w:w="0" w:type="auto"/>
            </w:tcMar>
          </w:tcPr>
          <w:p w14:paraId="673402CB" w14:textId="77777777" w:rsidR="00381A28" w:rsidRDefault="00CB3FA1">
            <w:r>
              <w:rPr>
                <w:color w:val="000000"/>
                <w:sz w:val="24"/>
                <w:szCs w:val="24"/>
              </w:rPr>
              <w:t>B. True</w:t>
            </w:r>
          </w:p>
        </w:tc>
      </w:tr>
      <w:tr w:rsidR="00381A28" w14:paraId="2C5ECADC" w14:textId="77777777">
        <w:tc>
          <w:tcPr>
            <w:tcW w:w="600" w:type="dxa"/>
            <w:tcMar>
              <w:top w:w="0" w:type="auto"/>
              <w:bottom w:w="0" w:type="auto"/>
            </w:tcMar>
          </w:tcPr>
          <w:p w14:paraId="56CCB116" w14:textId="77777777" w:rsidR="00381A28" w:rsidRDefault="00CB3FA1">
            <w:r>
              <w:rPr>
                <w:color w:val="000000"/>
                <w:sz w:val="24"/>
                <w:szCs w:val="24"/>
              </w:rPr>
              <w:t>88.</w:t>
            </w:r>
          </w:p>
        </w:tc>
        <w:tc>
          <w:tcPr>
            <w:tcW w:w="0" w:type="auto"/>
            <w:gridSpan w:val="2"/>
            <w:tcMar>
              <w:top w:w="0" w:type="auto"/>
              <w:bottom w:w="0" w:type="auto"/>
            </w:tcMar>
          </w:tcPr>
          <w:p w14:paraId="05B2832B" w14:textId="77777777" w:rsidR="00381A28" w:rsidRDefault="00CB3FA1">
            <w:r>
              <w:rPr>
                <w:color w:val="000000"/>
                <w:sz w:val="24"/>
                <w:szCs w:val="24"/>
              </w:rPr>
              <w:t xml:space="preserve">The exploration tour of Son Doong Cave is so hard that it requires tourists to have good physical and </w:t>
            </w:r>
            <w:r>
              <w:rPr>
                <w:color w:val="000000"/>
                <w:sz w:val="24"/>
                <w:szCs w:val="24"/>
              </w:rPr>
              <w:lastRenderedPageBreak/>
              <w:t>mental health.</w:t>
            </w:r>
          </w:p>
        </w:tc>
      </w:tr>
      <w:tr w:rsidR="00381A28" w14:paraId="78BFA9CC" w14:textId="77777777">
        <w:tc>
          <w:tcPr>
            <w:tcW w:w="600" w:type="dxa"/>
            <w:tcMar>
              <w:top w:w="0" w:type="auto"/>
              <w:bottom w:w="0" w:type="auto"/>
            </w:tcMar>
          </w:tcPr>
          <w:p w14:paraId="4B992347" w14:textId="77777777" w:rsidR="00381A28" w:rsidRDefault="00381A28"/>
        </w:tc>
        <w:tc>
          <w:tcPr>
            <w:tcW w:w="4155" w:type="dxa"/>
            <w:tcMar>
              <w:top w:w="0" w:type="auto"/>
              <w:bottom w:w="0" w:type="auto"/>
            </w:tcMar>
          </w:tcPr>
          <w:p w14:paraId="4CEB2DF7" w14:textId="77777777" w:rsidR="00381A28" w:rsidRDefault="00CB3FA1">
            <w:r>
              <w:rPr>
                <w:color w:val="000000"/>
                <w:sz w:val="24"/>
                <w:szCs w:val="24"/>
              </w:rPr>
              <w:t>A. False</w:t>
            </w:r>
          </w:p>
        </w:tc>
        <w:tc>
          <w:tcPr>
            <w:tcW w:w="4155" w:type="dxa"/>
            <w:tcMar>
              <w:top w:w="0" w:type="auto"/>
              <w:bottom w:w="0" w:type="auto"/>
            </w:tcMar>
          </w:tcPr>
          <w:p w14:paraId="754F2808" w14:textId="77777777" w:rsidR="00381A28" w:rsidRDefault="00CB3FA1">
            <w:r>
              <w:rPr>
                <w:color w:val="000000"/>
                <w:sz w:val="24"/>
                <w:szCs w:val="24"/>
              </w:rPr>
              <w:t>B. True</w:t>
            </w:r>
          </w:p>
        </w:tc>
      </w:tr>
      <w:tr w:rsidR="00381A28" w14:paraId="0A544442" w14:textId="77777777">
        <w:tc>
          <w:tcPr>
            <w:tcW w:w="600" w:type="dxa"/>
            <w:tcMar>
              <w:top w:w="0" w:type="auto"/>
              <w:bottom w:w="0" w:type="auto"/>
            </w:tcMar>
          </w:tcPr>
          <w:p w14:paraId="6BE1F0B7" w14:textId="77777777" w:rsidR="00381A28" w:rsidRDefault="00CB3FA1">
            <w:r>
              <w:rPr>
                <w:color w:val="000000"/>
                <w:sz w:val="24"/>
                <w:szCs w:val="24"/>
              </w:rPr>
              <w:t>89.</w:t>
            </w:r>
          </w:p>
        </w:tc>
        <w:tc>
          <w:tcPr>
            <w:tcW w:w="0" w:type="auto"/>
            <w:gridSpan w:val="2"/>
            <w:tcMar>
              <w:top w:w="0" w:type="auto"/>
              <w:bottom w:w="0" w:type="auto"/>
            </w:tcMar>
          </w:tcPr>
          <w:p w14:paraId="55DC9530" w14:textId="77777777" w:rsidR="00381A28" w:rsidRDefault="00CB3FA1">
            <w:r>
              <w:rPr>
                <w:color w:val="000000"/>
                <w:sz w:val="24"/>
                <w:szCs w:val="24"/>
              </w:rPr>
              <w:t>Tourists can explore the cave in several months.</w:t>
            </w:r>
          </w:p>
        </w:tc>
      </w:tr>
      <w:tr w:rsidR="00381A28" w14:paraId="0A4A3BBF" w14:textId="77777777">
        <w:tc>
          <w:tcPr>
            <w:tcW w:w="600" w:type="dxa"/>
            <w:tcMar>
              <w:top w:w="0" w:type="auto"/>
              <w:bottom w:w="0" w:type="auto"/>
            </w:tcMar>
          </w:tcPr>
          <w:p w14:paraId="5DCB4814" w14:textId="77777777" w:rsidR="00381A28" w:rsidRDefault="00381A28"/>
        </w:tc>
        <w:tc>
          <w:tcPr>
            <w:tcW w:w="4155" w:type="dxa"/>
            <w:tcMar>
              <w:top w:w="0" w:type="auto"/>
              <w:bottom w:w="0" w:type="auto"/>
            </w:tcMar>
          </w:tcPr>
          <w:p w14:paraId="5A9918A1" w14:textId="77777777" w:rsidR="00381A28" w:rsidRDefault="00CB3FA1">
            <w:r>
              <w:rPr>
                <w:color w:val="000000"/>
                <w:sz w:val="24"/>
                <w:szCs w:val="24"/>
              </w:rPr>
              <w:t>A. True</w:t>
            </w:r>
          </w:p>
        </w:tc>
        <w:tc>
          <w:tcPr>
            <w:tcW w:w="4155" w:type="dxa"/>
            <w:tcMar>
              <w:top w:w="0" w:type="auto"/>
              <w:bottom w:w="0" w:type="auto"/>
            </w:tcMar>
          </w:tcPr>
          <w:p w14:paraId="3E52D1DF" w14:textId="77777777" w:rsidR="00381A28" w:rsidRDefault="00CB3FA1">
            <w:r>
              <w:rPr>
                <w:color w:val="000000"/>
                <w:sz w:val="24"/>
                <w:szCs w:val="24"/>
              </w:rPr>
              <w:t>B. False</w:t>
            </w:r>
          </w:p>
        </w:tc>
      </w:tr>
    </w:tbl>
    <w:p w14:paraId="5CE2B8CB" w14:textId="77777777" w:rsidR="00381A28" w:rsidRDefault="00CB3FA1">
      <w:pPr>
        <w:spacing w:after="0" w:line="240" w:lineRule="auto"/>
      </w:pPr>
      <w:r>
        <w:rPr>
          <w:b/>
          <w:bCs/>
          <w:color w:val="000000"/>
          <w:sz w:val="24"/>
          <w:szCs w:val="24"/>
        </w:rPr>
        <w:t>Rewrite the following sentences without changing the meaning, using the word given</w:t>
      </w:r>
    </w:p>
    <w:tbl>
      <w:tblPr>
        <w:tblStyle w:val="NormalTablePHPDOCX"/>
        <w:tblW w:w="5000" w:type="pct"/>
        <w:tblLook w:val="04A0" w:firstRow="1" w:lastRow="0" w:firstColumn="1" w:lastColumn="0" w:noHBand="0" w:noVBand="1"/>
      </w:tblPr>
      <w:tblGrid>
        <w:gridCol w:w="600"/>
        <w:gridCol w:w="10082"/>
      </w:tblGrid>
      <w:tr w:rsidR="00381A28" w14:paraId="6424C462" w14:textId="77777777">
        <w:tc>
          <w:tcPr>
            <w:tcW w:w="600" w:type="dxa"/>
            <w:tcMar>
              <w:top w:w="0" w:type="auto"/>
              <w:bottom w:w="0" w:type="auto"/>
            </w:tcMar>
          </w:tcPr>
          <w:p w14:paraId="00D83C9C" w14:textId="77777777" w:rsidR="00381A28" w:rsidRDefault="00CB3FA1">
            <w:r>
              <w:rPr>
                <w:color w:val="000000"/>
                <w:sz w:val="24"/>
                <w:szCs w:val="24"/>
              </w:rPr>
              <w:t>90.</w:t>
            </w:r>
          </w:p>
        </w:tc>
        <w:tc>
          <w:tcPr>
            <w:tcW w:w="0" w:type="auto"/>
            <w:tcMar>
              <w:top w:w="0" w:type="auto"/>
              <w:bottom w:w="0" w:type="auto"/>
            </w:tcMar>
          </w:tcPr>
          <w:p w14:paraId="0299DFA1" w14:textId="77777777" w:rsidR="00381A28" w:rsidRDefault="00CB3FA1">
            <w:r>
              <w:rPr>
                <w:color w:val="000000"/>
                <w:sz w:val="24"/>
                <w:szCs w:val="24"/>
              </w:rPr>
              <w:t>We have senses. They allow us to learn languages. (</w:t>
            </w:r>
            <w:r>
              <w:rPr>
                <w:b/>
                <w:bCs/>
                <w:color w:val="000000"/>
                <w:sz w:val="24"/>
                <w:szCs w:val="24"/>
              </w:rPr>
              <w:t>conditional sentences</w:t>
            </w:r>
            <w:r>
              <w:rPr>
                <w:color w:val="000000"/>
                <w:sz w:val="24"/>
                <w:szCs w:val="24"/>
              </w:rPr>
              <w:t>)</w:t>
            </w:r>
          </w:p>
        </w:tc>
      </w:tr>
      <w:tr w:rsidR="00381A28" w14:paraId="3E452A25" w14:textId="77777777">
        <w:tc>
          <w:tcPr>
            <w:tcW w:w="600" w:type="dxa"/>
            <w:tcMar>
              <w:top w:w="0" w:type="auto"/>
              <w:bottom w:w="0" w:type="auto"/>
            </w:tcMar>
          </w:tcPr>
          <w:p w14:paraId="718EBEF9" w14:textId="77777777" w:rsidR="00381A28" w:rsidRDefault="00381A28"/>
        </w:tc>
        <w:tc>
          <w:tcPr>
            <w:tcW w:w="0" w:type="auto"/>
            <w:tcMar>
              <w:top w:w="0" w:type="auto"/>
              <w:bottom w:w="0" w:type="auto"/>
            </w:tcMar>
          </w:tcPr>
          <w:p w14:paraId="0C41401C" w14:textId="77777777" w:rsidR="00381A28" w:rsidRDefault="00CB3FA1">
            <w:r>
              <w:rPr>
                <w:color w:val="000000"/>
                <w:sz w:val="24"/>
                <w:szCs w:val="24"/>
              </w:rPr>
              <w:t>If we didn’t__________________________________________________________</w:t>
            </w:r>
          </w:p>
        </w:tc>
      </w:tr>
      <w:tr w:rsidR="00381A28" w14:paraId="28A57416" w14:textId="77777777">
        <w:tc>
          <w:tcPr>
            <w:tcW w:w="600" w:type="dxa"/>
            <w:tcMar>
              <w:top w:w="0" w:type="auto"/>
              <w:bottom w:w="0" w:type="auto"/>
            </w:tcMar>
          </w:tcPr>
          <w:p w14:paraId="7E6E9B37" w14:textId="77777777" w:rsidR="00381A28" w:rsidRDefault="00CB3FA1">
            <w:r>
              <w:rPr>
                <w:color w:val="000000"/>
                <w:sz w:val="24"/>
                <w:szCs w:val="24"/>
              </w:rPr>
              <w:t>91.</w:t>
            </w:r>
          </w:p>
        </w:tc>
        <w:tc>
          <w:tcPr>
            <w:tcW w:w="0" w:type="auto"/>
            <w:tcMar>
              <w:top w:w="0" w:type="auto"/>
              <w:bottom w:w="0" w:type="auto"/>
            </w:tcMar>
          </w:tcPr>
          <w:p w14:paraId="74457BA6" w14:textId="77777777" w:rsidR="00381A28" w:rsidRDefault="00CB3FA1">
            <w:pPr>
              <w:textAlignment w:val="top"/>
            </w:pPr>
            <w:r>
              <w:rPr>
                <w:color w:val="000000"/>
                <w:sz w:val="24"/>
                <w:szCs w:val="24"/>
              </w:rPr>
              <w:t>I have just lent him my English - Vietnamese dictionary. I bought that dictionary one month ago. (</w:t>
            </w:r>
            <w:r>
              <w:rPr>
                <w:b/>
                <w:bCs/>
                <w:color w:val="000000"/>
                <w:sz w:val="24"/>
                <w:szCs w:val="24"/>
              </w:rPr>
              <w:t>which</w:t>
            </w:r>
            <w:r>
              <w:rPr>
                <w:color w:val="000000"/>
                <w:sz w:val="24"/>
                <w:szCs w:val="24"/>
              </w:rPr>
              <w:t>)</w:t>
            </w:r>
          </w:p>
        </w:tc>
      </w:tr>
      <w:tr w:rsidR="00381A28" w14:paraId="10D858D2" w14:textId="77777777">
        <w:tc>
          <w:tcPr>
            <w:tcW w:w="600" w:type="dxa"/>
            <w:tcMar>
              <w:top w:w="0" w:type="auto"/>
              <w:bottom w:w="0" w:type="auto"/>
            </w:tcMar>
          </w:tcPr>
          <w:p w14:paraId="6E632F4E" w14:textId="77777777" w:rsidR="00381A28" w:rsidRDefault="00381A28"/>
        </w:tc>
        <w:tc>
          <w:tcPr>
            <w:tcW w:w="0" w:type="auto"/>
            <w:tcMar>
              <w:top w:w="0" w:type="auto"/>
              <w:bottom w:w="0" w:type="auto"/>
            </w:tcMar>
          </w:tcPr>
          <w:p w14:paraId="6E1AAFD4" w14:textId="77777777" w:rsidR="00381A28" w:rsidRDefault="00CB3FA1">
            <w:r>
              <w:rPr>
                <w:color w:val="000000"/>
                <w:sz w:val="24"/>
                <w:szCs w:val="24"/>
              </w:rPr>
              <w:t>I have just___________________________________________________________</w:t>
            </w:r>
          </w:p>
        </w:tc>
      </w:tr>
      <w:tr w:rsidR="00381A28" w14:paraId="0E23A036" w14:textId="77777777">
        <w:tc>
          <w:tcPr>
            <w:tcW w:w="600" w:type="dxa"/>
            <w:tcMar>
              <w:top w:w="0" w:type="auto"/>
              <w:bottom w:w="0" w:type="auto"/>
            </w:tcMar>
          </w:tcPr>
          <w:p w14:paraId="56D42D0E" w14:textId="77777777" w:rsidR="00381A28" w:rsidRDefault="00CB3FA1">
            <w:r>
              <w:rPr>
                <w:color w:val="000000"/>
                <w:sz w:val="24"/>
                <w:szCs w:val="24"/>
              </w:rPr>
              <w:t>92.</w:t>
            </w:r>
          </w:p>
        </w:tc>
        <w:tc>
          <w:tcPr>
            <w:tcW w:w="0" w:type="auto"/>
            <w:tcMar>
              <w:top w:w="0" w:type="auto"/>
              <w:bottom w:w="0" w:type="auto"/>
            </w:tcMar>
          </w:tcPr>
          <w:p w14:paraId="24D157D7" w14:textId="77777777" w:rsidR="00381A28" w:rsidRDefault="00CB3FA1">
            <w:pPr>
              <w:textAlignment w:val="top"/>
            </w:pPr>
            <w:r>
              <w:rPr>
                <w:color w:val="000000"/>
                <w:sz w:val="24"/>
                <w:szCs w:val="24"/>
              </w:rPr>
              <w:t>Mr. Thomas has a nice accent and a good sense of humor. He is my first English teacher. (</w:t>
            </w:r>
            <w:r>
              <w:rPr>
                <w:b/>
                <w:bCs/>
                <w:color w:val="000000"/>
                <w:sz w:val="24"/>
                <w:szCs w:val="24"/>
              </w:rPr>
              <w:t>who</w:t>
            </w:r>
            <w:r>
              <w:rPr>
                <w:color w:val="000000"/>
                <w:sz w:val="24"/>
                <w:szCs w:val="24"/>
              </w:rPr>
              <w:t>)</w:t>
            </w:r>
          </w:p>
        </w:tc>
      </w:tr>
      <w:tr w:rsidR="00381A28" w14:paraId="2EC569DC" w14:textId="77777777">
        <w:tc>
          <w:tcPr>
            <w:tcW w:w="600" w:type="dxa"/>
            <w:tcMar>
              <w:top w:w="0" w:type="auto"/>
              <w:bottom w:w="0" w:type="auto"/>
            </w:tcMar>
          </w:tcPr>
          <w:p w14:paraId="07C5E793" w14:textId="77777777" w:rsidR="00381A28" w:rsidRDefault="00381A28"/>
        </w:tc>
        <w:tc>
          <w:tcPr>
            <w:tcW w:w="0" w:type="auto"/>
            <w:tcMar>
              <w:top w:w="0" w:type="auto"/>
              <w:bottom w:w="0" w:type="auto"/>
            </w:tcMar>
          </w:tcPr>
          <w:p w14:paraId="4E51AF78" w14:textId="77777777" w:rsidR="00381A28" w:rsidRDefault="00CB3FA1">
            <w:r>
              <w:rPr>
                <w:color w:val="000000"/>
                <w:sz w:val="24"/>
                <w:szCs w:val="24"/>
              </w:rPr>
              <w:t>Mr. Thomas__________________________________________________________</w:t>
            </w:r>
          </w:p>
        </w:tc>
      </w:tr>
      <w:tr w:rsidR="00381A28" w14:paraId="7FC5F19E" w14:textId="77777777">
        <w:tc>
          <w:tcPr>
            <w:tcW w:w="600" w:type="dxa"/>
            <w:tcMar>
              <w:top w:w="0" w:type="auto"/>
              <w:bottom w:w="0" w:type="auto"/>
            </w:tcMar>
          </w:tcPr>
          <w:p w14:paraId="667AD989" w14:textId="77777777" w:rsidR="00381A28" w:rsidRDefault="00CB3FA1">
            <w:r>
              <w:rPr>
                <w:color w:val="000000"/>
                <w:sz w:val="24"/>
                <w:szCs w:val="24"/>
              </w:rPr>
              <w:t>93.</w:t>
            </w:r>
          </w:p>
        </w:tc>
        <w:tc>
          <w:tcPr>
            <w:tcW w:w="0" w:type="auto"/>
            <w:tcMar>
              <w:top w:w="0" w:type="auto"/>
              <w:bottom w:w="0" w:type="auto"/>
            </w:tcMar>
          </w:tcPr>
          <w:p w14:paraId="11F85AF4" w14:textId="77777777" w:rsidR="00381A28" w:rsidRDefault="00CB3FA1">
            <w:pPr>
              <w:textAlignment w:val="top"/>
            </w:pPr>
            <w:r>
              <w:rPr>
                <w:color w:val="000000"/>
                <w:sz w:val="24"/>
                <w:szCs w:val="24"/>
              </w:rPr>
              <w:t>We have languages. We can leave knowledge to our younger generations. (</w:t>
            </w:r>
            <w:r>
              <w:rPr>
                <w:b/>
                <w:bCs/>
                <w:color w:val="000000"/>
                <w:sz w:val="24"/>
                <w:szCs w:val="24"/>
              </w:rPr>
              <w:t>conditional sentences</w:t>
            </w:r>
            <w:r>
              <w:rPr>
                <w:color w:val="000000"/>
                <w:sz w:val="24"/>
                <w:szCs w:val="24"/>
              </w:rPr>
              <w:t>)</w:t>
            </w:r>
          </w:p>
        </w:tc>
      </w:tr>
      <w:tr w:rsidR="00381A28" w14:paraId="7A2F6DC2" w14:textId="77777777">
        <w:tc>
          <w:tcPr>
            <w:tcW w:w="600" w:type="dxa"/>
            <w:tcMar>
              <w:top w:w="0" w:type="auto"/>
              <w:bottom w:w="0" w:type="auto"/>
            </w:tcMar>
          </w:tcPr>
          <w:p w14:paraId="67D33654" w14:textId="77777777" w:rsidR="00381A28" w:rsidRDefault="00381A28"/>
        </w:tc>
        <w:tc>
          <w:tcPr>
            <w:tcW w:w="0" w:type="auto"/>
            <w:tcMar>
              <w:top w:w="0" w:type="auto"/>
              <w:bottom w:w="0" w:type="auto"/>
            </w:tcMar>
          </w:tcPr>
          <w:p w14:paraId="2CD81F24" w14:textId="77777777" w:rsidR="00381A28" w:rsidRDefault="00CB3FA1">
            <w:r>
              <w:rPr>
                <w:color w:val="000000"/>
                <w:sz w:val="24"/>
                <w:szCs w:val="24"/>
              </w:rPr>
              <w:t>If we didn’t__________________________________________________________</w:t>
            </w:r>
          </w:p>
        </w:tc>
      </w:tr>
      <w:tr w:rsidR="00381A28" w14:paraId="781DF683" w14:textId="77777777">
        <w:tc>
          <w:tcPr>
            <w:tcW w:w="600" w:type="dxa"/>
            <w:tcMar>
              <w:top w:w="0" w:type="auto"/>
              <w:bottom w:w="0" w:type="auto"/>
            </w:tcMar>
          </w:tcPr>
          <w:p w14:paraId="0892A8D6" w14:textId="77777777" w:rsidR="00381A28" w:rsidRDefault="00CB3FA1">
            <w:r>
              <w:rPr>
                <w:color w:val="000000"/>
                <w:sz w:val="24"/>
                <w:szCs w:val="24"/>
              </w:rPr>
              <w:t>94.</w:t>
            </w:r>
          </w:p>
        </w:tc>
        <w:tc>
          <w:tcPr>
            <w:tcW w:w="0" w:type="auto"/>
            <w:tcMar>
              <w:top w:w="0" w:type="auto"/>
              <w:bottom w:w="0" w:type="auto"/>
            </w:tcMar>
          </w:tcPr>
          <w:p w14:paraId="7D63C8DE" w14:textId="77777777" w:rsidR="00381A28" w:rsidRDefault="00CB3FA1">
            <w:pPr>
              <w:textAlignment w:val="top"/>
            </w:pPr>
            <w:r>
              <w:rPr>
                <w:color w:val="000000"/>
                <w:sz w:val="24"/>
                <w:szCs w:val="24"/>
              </w:rPr>
              <w:t>The development of this local attraction should be invested in more. This development can bring about more jobs for local people and more revenue for the region. (</w:t>
            </w:r>
            <w:r>
              <w:rPr>
                <w:b/>
                <w:bCs/>
                <w:color w:val="000000"/>
                <w:sz w:val="24"/>
                <w:szCs w:val="24"/>
              </w:rPr>
              <w:t>which</w:t>
            </w:r>
            <w:r>
              <w:rPr>
                <w:color w:val="000000"/>
                <w:sz w:val="24"/>
                <w:szCs w:val="24"/>
              </w:rPr>
              <w:t>)</w:t>
            </w:r>
          </w:p>
        </w:tc>
      </w:tr>
      <w:tr w:rsidR="00381A28" w14:paraId="28F275E3" w14:textId="77777777">
        <w:tc>
          <w:tcPr>
            <w:tcW w:w="600" w:type="dxa"/>
            <w:tcMar>
              <w:top w:w="0" w:type="auto"/>
              <w:bottom w:w="0" w:type="auto"/>
            </w:tcMar>
          </w:tcPr>
          <w:p w14:paraId="3087082F" w14:textId="77777777" w:rsidR="00381A28" w:rsidRDefault="00381A28"/>
        </w:tc>
        <w:tc>
          <w:tcPr>
            <w:tcW w:w="0" w:type="auto"/>
            <w:tcMar>
              <w:top w:w="0" w:type="auto"/>
              <w:bottom w:w="0" w:type="auto"/>
            </w:tcMar>
          </w:tcPr>
          <w:p w14:paraId="4751D202" w14:textId="77777777" w:rsidR="00381A28" w:rsidRDefault="00CB3FA1">
            <w:r>
              <w:rPr>
                <w:color w:val="000000"/>
                <w:sz w:val="24"/>
                <w:szCs w:val="24"/>
              </w:rPr>
              <w:t>The development of___________________________________________________</w:t>
            </w:r>
          </w:p>
        </w:tc>
      </w:tr>
    </w:tbl>
    <w:p w14:paraId="3417B7B0" w14:textId="77777777" w:rsidR="00A04689" w:rsidRDefault="00A04689" w:rsidP="00A04689">
      <w:pPr>
        <w:spacing w:after="0" w:line="240" w:lineRule="auto"/>
        <w:rPr>
          <w:b/>
          <w:bCs/>
          <w:color w:val="000000"/>
          <w:sz w:val="24"/>
          <w:szCs w:val="24"/>
        </w:rPr>
      </w:pPr>
    </w:p>
    <w:p w14:paraId="448C0A9A" w14:textId="78AD86C2" w:rsidR="00A04689" w:rsidRDefault="00A04689" w:rsidP="00A04689">
      <w:pPr>
        <w:spacing w:after="0" w:line="240" w:lineRule="auto"/>
      </w:pPr>
      <w:r>
        <w:rPr>
          <w:b/>
          <w:bCs/>
          <w:color w:val="000000"/>
          <w:sz w:val="24"/>
          <w:szCs w:val="24"/>
        </w:rPr>
        <w:t>Complete the second sentence so that it has the similar meaning to the first one.</w:t>
      </w:r>
    </w:p>
    <w:tbl>
      <w:tblPr>
        <w:tblStyle w:val="NormalTablePHPDOCX"/>
        <w:tblW w:w="5000" w:type="pct"/>
        <w:tblLook w:val="04A0" w:firstRow="1" w:lastRow="0" w:firstColumn="1" w:lastColumn="0" w:noHBand="0" w:noVBand="1"/>
      </w:tblPr>
      <w:tblGrid>
        <w:gridCol w:w="636"/>
        <w:gridCol w:w="10046"/>
      </w:tblGrid>
      <w:tr w:rsidR="00A04689" w14:paraId="741BEDF1" w14:textId="77777777" w:rsidTr="00577EB7">
        <w:tc>
          <w:tcPr>
            <w:tcW w:w="600" w:type="dxa"/>
            <w:tcMar>
              <w:top w:w="0" w:type="auto"/>
              <w:bottom w:w="0" w:type="auto"/>
            </w:tcMar>
          </w:tcPr>
          <w:p w14:paraId="4B7F95C7" w14:textId="77777777" w:rsidR="00A04689" w:rsidRDefault="00A04689" w:rsidP="00577EB7">
            <w:r>
              <w:rPr>
                <w:color w:val="000000"/>
                <w:sz w:val="24"/>
                <w:szCs w:val="24"/>
              </w:rPr>
              <w:t>95.</w:t>
            </w:r>
          </w:p>
        </w:tc>
        <w:tc>
          <w:tcPr>
            <w:tcW w:w="0" w:type="auto"/>
            <w:tcMar>
              <w:top w:w="0" w:type="auto"/>
              <w:bottom w:w="0" w:type="auto"/>
            </w:tcMar>
          </w:tcPr>
          <w:p w14:paraId="78A1D958" w14:textId="77777777" w:rsidR="00A04689" w:rsidRDefault="00A04689" w:rsidP="00577EB7">
            <w:r>
              <w:rPr>
                <w:color w:val="000000"/>
                <w:sz w:val="24"/>
                <w:szCs w:val="24"/>
              </w:rPr>
              <w:t>The last time she had a break was 2 years ago.</w:t>
            </w:r>
          </w:p>
        </w:tc>
      </w:tr>
      <w:tr w:rsidR="00A04689" w14:paraId="41E7E070" w14:textId="77777777" w:rsidTr="00577EB7">
        <w:tc>
          <w:tcPr>
            <w:tcW w:w="600" w:type="dxa"/>
            <w:tcMar>
              <w:top w:w="0" w:type="auto"/>
              <w:bottom w:w="0" w:type="auto"/>
            </w:tcMar>
          </w:tcPr>
          <w:p w14:paraId="6E8422D2" w14:textId="77777777" w:rsidR="00A04689" w:rsidRDefault="00A04689" w:rsidP="00577EB7"/>
        </w:tc>
        <w:tc>
          <w:tcPr>
            <w:tcW w:w="0" w:type="auto"/>
            <w:tcMar>
              <w:top w:w="0" w:type="auto"/>
              <w:bottom w:w="0" w:type="auto"/>
            </w:tcMar>
          </w:tcPr>
          <w:p w14:paraId="5E38BE42" w14:textId="77777777" w:rsidR="00A04689" w:rsidRDefault="00A04689" w:rsidP="00577EB7">
            <w:r>
              <w:rPr>
                <w:color w:val="000000"/>
                <w:sz w:val="24"/>
                <w:szCs w:val="24"/>
              </w:rPr>
              <w:t>She hasn’t___________________________________________________________</w:t>
            </w:r>
          </w:p>
        </w:tc>
      </w:tr>
      <w:tr w:rsidR="00A04689" w14:paraId="4DD20437" w14:textId="77777777" w:rsidTr="00577EB7">
        <w:tc>
          <w:tcPr>
            <w:tcW w:w="600" w:type="dxa"/>
            <w:tcMar>
              <w:top w:w="0" w:type="auto"/>
              <w:bottom w:w="0" w:type="auto"/>
            </w:tcMar>
          </w:tcPr>
          <w:p w14:paraId="779A0931" w14:textId="77777777" w:rsidR="00A04689" w:rsidRDefault="00A04689" w:rsidP="00577EB7">
            <w:r>
              <w:rPr>
                <w:color w:val="000000"/>
                <w:sz w:val="24"/>
                <w:szCs w:val="24"/>
              </w:rPr>
              <w:t>96.</w:t>
            </w:r>
          </w:p>
        </w:tc>
        <w:tc>
          <w:tcPr>
            <w:tcW w:w="0" w:type="auto"/>
            <w:tcMar>
              <w:top w:w="0" w:type="auto"/>
              <w:bottom w:w="0" w:type="auto"/>
            </w:tcMar>
          </w:tcPr>
          <w:p w14:paraId="6B5F9B34" w14:textId="77777777" w:rsidR="00A04689" w:rsidRDefault="00A04689" w:rsidP="00577EB7">
            <w:r>
              <w:rPr>
                <w:color w:val="000000"/>
                <w:sz w:val="24"/>
                <w:szCs w:val="24"/>
              </w:rPr>
              <w:t>The child doesn’t talk to you because you look serious.</w:t>
            </w:r>
          </w:p>
        </w:tc>
      </w:tr>
      <w:tr w:rsidR="00A04689" w14:paraId="4CAD6CC0" w14:textId="77777777" w:rsidTr="00577EB7">
        <w:tc>
          <w:tcPr>
            <w:tcW w:w="600" w:type="dxa"/>
            <w:tcMar>
              <w:top w:w="0" w:type="auto"/>
              <w:bottom w:w="0" w:type="auto"/>
            </w:tcMar>
          </w:tcPr>
          <w:p w14:paraId="0CF8823B" w14:textId="77777777" w:rsidR="00A04689" w:rsidRDefault="00A04689" w:rsidP="00577EB7"/>
        </w:tc>
        <w:tc>
          <w:tcPr>
            <w:tcW w:w="0" w:type="auto"/>
            <w:tcMar>
              <w:top w:w="0" w:type="auto"/>
              <w:bottom w:w="0" w:type="auto"/>
            </w:tcMar>
          </w:tcPr>
          <w:p w14:paraId="34A8D984" w14:textId="77777777" w:rsidR="00A04689" w:rsidRDefault="00A04689" w:rsidP="00577EB7">
            <w:r>
              <w:rPr>
                <w:color w:val="000000"/>
                <w:sz w:val="24"/>
                <w:szCs w:val="24"/>
              </w:rPr>
              <w:t>The child would______________________________________________________</w:t>
            </w:r>
          </w:p>
        </w:tc>
      </w:tr>
      <w:tr w:rsidR="00A04689" w14:paraId="0DBE2A66" w14:textId="77777777" w:rsidTr="00577EB7">
        <w:tc>
          <w:tcPr>
            <w:tcW w:w="600" w:type="dxa"/>
            <w:tcMar>
              <w:top w:w="0" w:type="auto"/>
              <w:bottom w:w="0" w:type="auto"/>
            </w:tcMar>
          </w:tcPr>
          <w:p w14:paraId="3431ECC0" w14:textId="77777777" w:rsidR="00A04689" w:rsidRDefault="00A04689" w:rsidP="00577EB7">
            <w:r>
              <w:rPr>
                <w:color w:val="000000"/>
                <w:sz w:val="24"/>
                <w:szCs w:val="24"/>
              </w:rPr>
              <w:t>97.</w:t>
            </w:r>
          </w:p>
        </w:tc>
        <w:tc>
          <w:tcPr>
            <w:tcW w:w="0" w:type="auto"/>
            <w:tcMar>
              <w:top w:w="0" w:type="auto"/>
              <w:bottom w:w="0" w:type="auto"/>
            </w:tcMar>
          </w:tcPr>
          <w:p w14:paraId="7A5443E9" w14:textId="77777777" w:rsidR="00A04689" w:rsidRDefault="00A04689" w:rsidP="00577EB7">
            <w:r>
              <w:rPr>
                <w:color w:val="000000"/>
                <w:sz w:val="24"/>
                <w:szCs w:val="24"/>
              </w:rPr>
              <w:t>I want to travel to Thailand, but I haven’t got enough money.</w:t>
            </w:r>
          </w:p>
        </w:tc>
      </w:tr>
      <w:tr w:rsidR="00A04689" w14:paraId="046FD128" w14:textId="77777777" w:rsidTr="00577EB7">
        <w:tc>
          <w:tcPr>
            <w:tcW w:w="600" w:type="dxa"/>
            <w:tcMar>
              <w:top w:w="0" w:type="auto"/>
              <w:bottom w:w="0" w:type="auto"/>
            </w:tcMar>
          </w:tcPr>
          <w:p w14:paraId="536D3C22" w14:textId="77777777" w:rsidR="00A04689" w:rsidRDefault="00A04689" w:rsidP="00577EB7"/>
        </w:tc>
        <w:tc>
          <w:tcPr>
            <w:tcW w:w="0" w:type="auto"/>
            <w:tcMar>
              <w:top w:w="0" w:type="auto"/>
              <w:bottom w:w="0" w:type="auto"/>
            </w:tcMar>
          </w:tcPr>
          <w:p w14:paraId="20A8BD38" w14:textId="77777777" w:rsidR="00A04689" w:rsidRDefault="00A04689" w:rsidP="00577EB7">
            <w:r>
              <w:rPr>
                <w:color w:val="000000"/>
                <w:sz w:val="24"/>
                <w:szCs w:val="24"/>
              </w:rPr>
              <w:t>If I had______________________________________________________________</w:t>
            </w:r>
          </w:p>
        </w:tc>
      </w:tr>
      <w:tr w:rsidR="00A04689" w14:paraId="4F125BE7" w14:textId="77777777" w:rsidTr="00577EB7">
        <w:tc>
          <w:tcPr>
            <w:tcW w:w="600" w:type="dxa"/>
            <w:tcMar>
              <w:top w:w="0" w:type="auto"/>
              <w:bottom w:w="0" w:type="auto"/>
            </w:tcMar>
          </w:tcPr>
          <w:p w14:paraId="50B7ADC4" w14:textId="77777777" w:rsidR="00A04689" w:rsidRDefault="00A04689" w:rsidP="00577EB7">
            <w:r>
              <w:rPr>
                <w:color w:val="000000"/>
                <w:sz w:val="24"/>
                <w:szCs w:val="24"/>
              </w:rPr>
              <w:t>98.</w:t>
            </w:r>
          </w:p>
        </w:tc>
        <w:tc>
          <w:tcPr>
            <w:tcW w:w="0" w:type="auto"/>
            <w:tcMar>
              <w:top w:w="0" w:type="auto"/>
              <w:bottom w:w="0" w:type="auto"/>
            </w:tcMar>
          </w:tcPr>
          <w:p w14:paraId="319227EC" w14:textId="77777777" w:rsidR="00A04689" w:rsidRDefault="00A04689" w:rsidP="00577EB7">
            <w:r>
              <w:rPr>
                <w:color w:val="000000"/>
                <w:sz w:val="24"/>
                <w:szCs w:val="24"/>
              </w:rPr>
              <w:t>His accent is so strange. It is hard for me to follow his speech.</w:t>
            </w:r>
          </w:p>
        </w:tc>
      </w:tr>
      <w:tr w:rsidR="00A04689" w14:paraId="3C2D1E6D" w14:textId="77777777" w:rsidTr="00577EB7">
        <w:tc>
          <w:tcPr>
            <w:tcW w:w="600" w:type="dxa"/>
            <w:tcMar>
              <w:top w:w="0" w:type="auto"/>
              <w:bottom w:w="0" w:type="auto"/>
            </w:tcMar>
          </w:tcPr>
          <w:p w14:paraId="0E5C9E96" w14:textId="77777777" w:rsidR="00A04689" w:rsidRDefault="00A04689" w:rsidP="00577EB7"/>
        </w:tc>
        <w:tc>
          <w:tcPr>
            <w:tcW w:w="0" w:type="auto"/>
            <w:tcMar>
              <w:top w:w="0" w:type="auto"/>
              <w:bottom w:w="0" w:type="auto"/>
            </w:tcMar>
          </w:tcPr>
          <w:p w14:paraId="123CA907" w14:textId="77777777" w:rsidR="00A04689" w:rsidRDefault="00A04689" w:rsidP="00577EB7">
            <w:r>
              <w:rPr>
                <w:color w:val="000000"/>
                <w:sz w:val="24"/>
                <w:szCs w:val="24"/>
              </w:rPr>
              <w:t>lf his_______________________________________________________________</w:t>
            </w:r>
          </w:p>
        </w:tc>
      </w:tr>
      <w:tr w:rsidR="00A04689" w14:paraId="64DE4ADA" w14:textId="77777777" w:rsidTr="00577EB7">
        <w:tc>
          <w:tcPr>
            <w:tcW w:w="600" w:type="dxa"/>
            <w:tcMar>
              <w:top w:w="0" w:type="auto"/>
              <w:bottom w:w="0" w:type="auto"/>
            </w:tcMar>
          </w:tcPr>
          <w:p w14:paraId="29F50DDF" w14:textId="77777777" w:rsidR="00A04689" w:rsidRDefault="00A04689" w:rsidP="00577EB7">
            <w:r>
              <w:rPr>
                <w:color w:val="000000"/>
                <w:sz w:val="24"/>
                <w:szCs w:val="24"/>
              </w:rPr>
              <w:t>99.</w:t>
            </w:r>
          </w:p>
        </w:tc>
        <w:tc>
          <w:tcPr>
            <w:tcW w:w="0" w:type="auto"/>
            <w:tcMar>
              <w:top w:w="0" w:type="auto"/>
              <w:bottom w:w="0" w:type="auto"/>
            </w:tcMar>
          </w:tcPr>
          <w:p w14:paraId="3921E86C" w14:textId="77777777" w:rsidR="00A04689" w:rsidRDefault="00A04689" w:rsidP="00577EB7">
            <w:r>
              <w:rPr>
                <w:color w:val="000000"/>
                <w:sz w:val="24"/>
                <w:szCs w:val="24"/>
              </w:rPr>
              <w:t>"Why don't we share the cost of the tour?" said my friend.</w:t>
            </w:r>
          </w:p>
        </w:tc>
      </w:tr>
      <w:tr w:rsidR="00A04689" w14:paraId="22C6A825" w14:textId="77777777" w:rsidTr="00577EB7">
        <w:tc>
          <w:tcPr>
            <w:tcW w:w="600" w:type="dxa"/>
            <w:tcMar>
              <w:top w:w="0" w:type="auto"/>
              <w:bottom w:w="0" w:type="auto"/>
            </w:tcMar>
          </w:tcPr>
          <w:p w14:paraId="3EEA824F" w14:textId="77777777" w:rsidR="00A04689" w:rsidRDefault="00A04689" w:rsidP="00577EB7"/>
        </w:tc>
        <w:tc>
          <w:tcPr>
            <w:tcW w:w="0" w:type="auto"/>
            <w:tcMar>
              <w:top w:w="0" w:type="auto"/>
              <w:bottom w:w="0" w:type="auto"/>
            </w:tcMar>
          </w:tcPr>
          <w:p w14:paraId="4595E6DE" w14:textId="77777777" w:rsidR="00A04689" w:rsidRDefault="00A04689" w:rsidP="00577EB7">
            <w:r>
              <w:rPr>
                <w:color w:val="000000"/>
                <w:sz w:val="24"/>
                <w:szCs w:val="24"/>
              </w:rPr>
              <w:t>My friend suggested___________________________________________________</w:t>
            </w:r>
          </w:p>
        </w:tc>
      </w:tr>
      <w:tr w:rsidR="00A04689" w14:paraId="028D1649" w14:textId="77777777" w:rsidTr="00577EB7">
        <w:tc>
          <w:tcPr>
            <w:tcW w:w="600" w:type="dxa"/>
            <w:tcMar>
              <w:top w:w="0" w:type="auto"/>
              <w:bottom w:w="0" w:type="auto"/>
            </w:tcMar>
          </w:tcPr>
          <w:p w14:paraId="3A2D5095" w14:textId="77777777" w:rsidR="00A04689" w:rsidRDefault="00A04689" w:rsidP="00577EB7">
            <w:r>
              <w:rPr>
                <w:color w:val="000000"/>
                <w:sz w:val="24"/>
                <w:szCs w:val="24"/>
              </w:rPr>
              <w:t>100.</w:t>
            </w:r>
          </w:p>
        </w:tc>
        <w:tc>
          <w:tcPr>
            <w:tcW w:w="0" w:type="auto"/>
            <w:tcMar>
              <w:top w:w="0" w:type="auto"/>
              <w:bottom w:w="0" w:type="auto"/>
            </w:tcMar>
          </w:tcPr>
          <w:p w14:paraId="7779465B" w14:textId="77777777" w:rsidR="00A04689" w:rsidRDefault="00A04689" w:rsidP="00577EB7">
            <w:r>
              <w:rPr>
                <w:color w:val="000000"/>
                <w:sz w:val="24"/>
                <w:szCs w:val="24"/>
              </w:rPr>
              <w:t>She feels lonely since she hasn’t got any friends.</w:t>
            </w:r>
          </w:p>
        </w:tc>
      </w:tr>
      <w:tr w:rsidR="00A04689" w14:paraId="3029D25B" w14:textId="77777777" w:rsidTr="00577EB7">
        <w:tc>
          <w:tcPr>
            <w:tcW w:w="600" w:type="dxa"/>
            <w:tcMar>
              <w:top w:w="0" w:type="auto"/>
              <w:bottom w:w="0" w:type="auto"/>
            </w:tcMar>
          </w:tcPr>
          <w:p w14:paraId="799CA07E" w14:textId="77777777" w:rsidR="00A04689" w:rsidRDefault="00A04689" w:rsidP="00577EB7"/>
        </w:tc>
        <w:tc>
          <w:tcPr>
            <w:tcW w:w="0" w:type="auto"/>
            <w:tcMar>
              <w:top w:w="0" w:type="auto"/>
              <w:bottom w:w="0" w:type="auto"/>
            </w:tcMar>
          </w:tcPr>
          <w:p w14:paraId="08C607E7" w14:textId="77777777" w:rsidR="00A04689" w:rsidRDefault="00A04689" w:rsidP="00577EB7">
            <w:r>
              <w:rPr>
                <w:color w:val="000000"/>
                <w:sz w:val="24"/>
                <w:szCs w:val="24"/>
              </w:rPr>
              <w:t>She wouldn’t_________________________________________________________</w:t>
            </w:r>
          </w:p>
        </w:tc>
      </w:tr>
      <w:tr w:rsidR="00A04689" w14:paraId="247A7667" w14:textId="77777777" w:rsidTr="00577EB7">
        <w:tc>
          <w:tcPr>
            <w:tcW w:w="600" w:type="dxa"/>
            <w:tcMar>
              <w:top w:w="0" w:type="auto"/>
              <w:bottom w:w="0" w:type="auto"/>
            </w:tcMar>
          </w:tcPr>
          <w:p w14:paraId="4F77B1B1" w14:textId="77777777" w:rsidR="00A04689" w:rsidRDefault="00A04689" w:rsidP="00577EB7">
            <w:r>
              <w:rPr>
                <w:color w:val="000000"/>
                <w:sz w:val="24"/>
                <w:szCs w:val="24"/>
              </w:rPr>
              <w:t>101.</w:t>
            </w:r>
          </w:p>
        </w:tc>
        <w:tc>
          <w:tcPr>
            <w:tcW w:w="0" w:type="auto"/>
            <w:tcMar>
              <w:top w:w="0" w:type="auto"/>
              <w:bottom w:w="0" w:type="auto"/>
            </w:tcMar>
          </w:tcPr>
          <w:p w14:paraId="3DE8BBD4" w14:textId="77777777" w:rsidR="00A04689" w:rsidRDefault="00A04689" w:rsidP="00577EB7">
            <w:r>
              <w:rPr>
                <w:color w:val="000000"/>
                <w:sz w:val="24"/>
                <w:szCs w:val="24"/>
              </w:rPr>
              <w:t>This is the first time he goes abroad.</w:t>
            </w:r>
          </w:p>
        </w:tc>
      </w:tr>
      <w:tr w:rsidR="00A04689" w14:paraId="72980969" w14:textId="77777777" w:rsidTr="00577EB7">
        <w:tc>
          <w:tcPr>
            <w:tcW w:w="600" w:type="dxa"/>
            <w:tcMar>
              <w:top w:w="0" w:type="auto"/>
              <w:bottom w:w="0" w:type="auto"/>
            </w:tcMar>
          </w:tcPr>
          <w:p w14:paraId="091D24B7" w14:textId="77777777" w:rsidR="00A04689" w:rsidRDefault="00A04689" w:rsidP="00577EB7"/>
        </w:tc>
        <w:tc>
          <w:tcPr>
            <w:tcW w:w="0" w:type="auto"/>
            <w:tcMar>
              <w:top w:w="0" w:type="auto"/>
              <w:bottom w:w="0" w:type="auto"/>
            </w:tcMar>
          </w:tcPr>
          <w:p w14:paraId="3E16250C" w14:textId="77777777" w:rsidR="00A04689" w:rsidRDefault="00A04689" w:rsidP="00577EB7">
            <w:r>
              <w:rPr>
                <w:color w:val="000000"/>
                <w:sz w:val="24"/>
                <w:szCs w:val="24"/>
              </w:rPr>
              <w:t>He hasn’t____________________________________________________________</w:t>
            </w:r>
          </w:p>
        </w:tc>
      </w:tr>
      <w:tr w:rsidR="00A04689" w14:paraId="097AA208" w14:textId="77777777" w:rsidTr="00577EB7">
        <w:tc>
          <w:tcPr>
            <w:tcW w:w="600" w:type="dxa"/>
            <w:tcMar>
              <w:top w:w="0" w:type="auto"/>
              <w:bottom w:w="0" w:type="auto"/>
            </w:tcMar>
          </w:tcPr>
          <w:p w14:paraId="4DADE8FF" w14:textId="77777777" w:rsidR="00A04689" w:rsidRDefault="00A04689" w:rsidP="00577EB7">
            <w:r>
              <w:rPr>
                <w:color w:val="000000"/>
                <w:sz w:val="24"/>
                <w:szCs w:val="24"/>
              </w:rPr>
              <w:t>102.</w:t>
            </w:r>
          </w:p>
        </w:tc>
        <w:tc>
          <w:tcPr>
            <w:tcW w:w="0" w:type="auto"/>
            <w:tcMar>
              <w:top w:w="0" w:type="auto"/>
              <w:bottom w:w="0" w:type="auto"/>
            </w:tcMar>
          </w:tcPr>
          <w:p w14:paraId="23D04F30" w14:textId="77777777" w:rsidR="00A04689" w:rsidRDefault="00A04689" w:rsidP="00577EB7">
            <w:r>
              <w:rPr>
                <w:color w:val="000000"/>
                <w:sz w:val="24"/>
                <w:szCs w:val="24"/>
              </w:rPr>
              <w:t>I went to the zoo last week and that is where I saw a real tiger for the first time.</w:t>
            </w:r>
          </w:p>
        </w:tc>
      </w:tr>
      <w:tr w:rsidR="00A04689" w14:paraId="375D4E8B" w14:textId="77777777" w:rsidTr="00577EB7">
        <w:tc>
          <w:tcPr>
            <w:tcW w:w="600" w:type="dxa"/>
            <w:tcMar>
              <w:top w:w="0" w:type="auto"/>
              <w:bottom w:w="0" w:type="auto"/>
            </w:tcMar>
          </w:tcPr>
          <w:p w14:paraId="40A6CC39" w14:textId="77777777" w:rsidR="00A04689" w:rsidRDefault="00A04689" w:rsidP="00577EB7"/>
        </w:tc>
        <w:tc>
          <w:tcPr>
            <w:tcW w:w="0" w:type="auto"/>
            <w:tcMar>
              <w:top w:w="0" w:type="auto"/>
              <w:bottom w:w="0" w:type="auto"/>
            </w:tcMar>
          </w:tcPr>
          <w:p w14:paraId="59F56CD7" w14:textId="77777777" w:rsidR="00A04689" w:rsidRDefault="00A04689" w:rsidP="00577EB7">
            <w:r>
              <w:rPr>
                <w:color w:val="000000"/>
                <w:sz w:val="24"/>
                <w:szCs w:val="24"/>
              </w:rPr>
              <w:t>Before I_____________________________________________________________</w:t>
            </w:r>
          </w:p>
        </w:tc>
      </w:tr>
      <w:tr w:rsidR="00A04689" w14:paraId="00BD52F4" w14:textId="77777777" w:rsidTr="00577EB7">
        <w:tc>
          <w:tcPr>
            <w:tcW w:w="600" w:type="dxa"/>
            <w:tcMar>
              <w:top w:w="0" w:type="auto"/>
              <w:bottom w:w="0" w:type="auto"/>
            </w:tcMar>
          </w:tcPr>
          <w:p w14:paraId="119B0D8E" w14:textId="77777777" w:rsidR="00A04689" w:rsidRDefault="00A04689" w:rsidP="00577EB7">
            <w:r>
              <w:rPr>
                <w:color w:val="000000"/>
                <w:sz w:val="24"/>
                <w:szCs w:val="24"/>
              </w:rPr>
              <w:t>103.</w:t>
            </w:r>
          </w:p>
        </w:tc>
        <w:tc>
          <w:tcPr>
            <w:tcW w:w="0" w:type="auto"/>
            <w:tcMar>
              <w:top w:w="0" w:type="auto"/>
              <w:bottom w:w="0" w:type="auto"/>
            </w:tcMar>
          </w:tcPr>
          <w:p w14:paraId="0463B903" w14:textId="77777777" w:rsidR="00A04689" w:rsidRDefault="00A04689" w:rsidP="00577EB7">
            <w:r>
              <w:rPr>
                <w:color w:val="000000"/>
                <w:sz w:val="24"/>
                <w:szCs w:val="24"/>
              </w:rPr>
              <w:t>The last time I went to Sapa was in May. The weather then was beautiful.</w:t>
            </w:r>
          </w:p>
        </w:tc>
      </w:tr>
      <w:tr w:rsidR="00A04689" w14:paraId="12A451A8" w14:textId="77777777" w:rsidTr="00577EB7">
        <w:tc>
          <w:tcPr>
            <w:tcW w:w="600" w:type="dxa"/>
            <w:tcMar>
              <w:top w:w="0" w:type="auto"/>
              <w:bottom w:w="0" w:type="auto"/>
            </w:tcMar>
          </w:tcPr>
          <w:p w14:paraId="7A240A38" w14:textId="77777777" w:rsidR="00A04689" w:rsidRDefault="00A04689" w:rsidP="00577EB7"/>
        </w:tc>
        <w:tc>
          <w:tcPr>
            <w:tcW w:w="0" w:type="auto"/>
            <w:tcMar>
              <w:top w:w="0" w:type="auto"/>
              <w:bottom w:w="0" w:type="auto"/>
            </w:tcMar>
          </w:tcPr>
          <w:p w14:paraId="53A8ED4C" w14:textId="77777777" w:rsidR="00A04689" w:rsidRDefault="00A04689" w:rsidP="00577EB7">
            <w:r>
              <w:rPr>
                <w:color w:val="000000"/>
                <w:sz w:val="24"/>
                <w:szCs w:val="24"/>
              </w:rPr>
              <w:t>The________________________________________________________________</w:t>
            </w:r>
          </w:p>
        </w:tc>
      </w:tr>
      <w:tr w:rsidR="00A04689" w14:paraId="68A1B6DE" w14:textId="77777777" w:rsidTr="00577EB7">
        <w:tc>
          <w:tcPr>
            <w:tcW w:w="600" w:type="dxa"/>
            <w:tcMar>
              <w:top w:w="0" w:type="auto"/>
              <w:bottom w:w="0" w:type="auto"/>
            </w:tcMar>
          </w:tcPr>
          <w:p w14:paraId="44DD53BA" w14:textId="77777777" w:rsidR="00A04689" w:rsidRDefault="00A04689" w:rsidP="00577EB7">
            <w:r>
              <w:rPr>
                <w:color w:val="000000"/>
                <w:sz w:val="24"/>
                <w:szCs w:val="24"/>
              </w:rPr>
              <w:t>104.</w:t>
            </w:r>
          </w:p>
        </w:tc>
        <w:tc>
          <w:tcPr>
            <w:tcW w:w="0" w:type="auto"/>
            <w:tcMar>
              <w:top w:w="0" w:type="auto"/>
              <w:bottom w:w="0" w:type="auto"/>
            </w:tcMar>
          </w:tcPr>
          <w:p w14:paraId="79E1DB29" w14:textId="77777777" w:rsidR="00A04689" w:rsidRDefault="00A04689" w:rsidP="00577EB7">
            <w:r>
              <w:rPr>
                <w:color w:val="000000"/>
                <w:sz w:val="24"/>
                <w:szCs w:val="24"/>
              </w:rPr>
              <w:t>I’m too busy to go to learn a second language.</w:t>
            </w:r>
          </w:p>
        </w:tc>
      </w:tr>
      <w:tr w:rsidR="00A04689" w14:paraId="4CABDF97" w14:textId="77777777" w:rsidTr="00577EB7">
        <w:tc>
          <w:tcPr>
            <w:tcW w:w="600" w:type="dxa"/>
            <w:tcMar>
              <w:top w:w="0" w:type="auto"/>
              <w:bottom w:w="0" w:type="auto"/>
            </w:tcMar>
          </w:tcPr>
          <w:p w14:paraId="1EF14FF9" w14:textId="77777777" w:rsidR="00A04689" w:rsidRDefault="00A04689" w:rsidP="00577EB7"/>
        </w:tc>
        <w:tc>
          <w:tcPr>
            <w:tcW w:w="0" w:type="auto"/>
            <w:tcMar>
              <w:top w:w="0" w:type="auto"/>
              <w:bottom w:w="0" w:type="auto"/>
            </w:tcMar>
          </w:tcPr>
          <w:p w14:paraId="2A95B775" w14:textId="77777777" w:rsidR="00A04689" w:rsidRDefault="00A04689" w:rsidP="00577EB7">
            <w:r>
              <w:rPr>
                <w:color w:val="000000"/>
                <w:sz w:val="24"/>
                <w:szCs w:val="24"/>
              </w:rPr>
              <w:t>If I was_____________________________________________________________</w:t>
            </w:r>
          </w:p>
        </w:tc>
      </w:tr>
    </w:tbl>
    <w:p w14:paraId="31DD9FA0" w14:textId="62DBE2ED" w:rsidR="00A04689" w:rsidRDefault="00A04689">
      <w:pPr>
        <w:spacing w:after="0" w:line="240" w:lineRule="auto"/>
        <w:rPr>
          <w:b/>
          <w:bCs/>
          <w:color w:val="000000"/>
          <w:sz w:val="24"/>
          <w:szCs w:val="24"/>
        </w:rPr>
      </w:pPr>
    </w:p>
    <w:p w14:paraId="289D8A98" w14:textId="77777777" w:rsidR="001A334B" w:rsidRDefault="001A334B">
      <w:pPr>
        <w:spacing w:after="0" w:line="240" w:lineRule="auto"/>
        <w:rPr>
          <w:b/>
          <w:bCs/>
          <w:color w:val="000000"/>
          <w:sz w:val="24"/>
          <w:szCs w:val="24"/>
        </w:rPr>
      </w:pPr>
    </w:p>
    <w:tbl>
      <w:tblPr>
        <w:tblW w:w="10011" w:type="dxa"/>
        <w:tblLook w:val="04A0" w:firstRow="1" w:lastRow="0" w:firstColumn="1" w:lastColumn="0" w:noHBand="0" w:noVBand="1"/>
      </w:tblPr>
      <w:tblGrid>
        <w:gridCol w:w="2478"/>
        <w:gridCol w:w="2733"/>
        <w:gridCol w:w="2410"/>
        <w:gridCol w:w="2390"/>
      </w:tblGrid>
      <w:tr w:rsidR="00A04689" w:rsidRPr="00935B85" w14:paraId="14D50859" w14:textId="77777777" w:rsidTr="00577EB7">
        <w:trPr>
          <w:trHeight w:val="1310"/>
        </w:trPr>
        <w:tc>
          <w:tcPr>
            <w:tcW w:w="2478" w:type="dxa"/>
          </w:tcPr>
          <w:p w14:paraId="26D90B07" w14:textId="77777777" w:rsidR="00A04689" w:rsidRPr="00935B85" w:rsidRDefault="00A04689" w:rsidP="00577EB7">
            <w:pPr>
              <w:tabs>
                <w:tab w:val="left" w:pos="374"/>
                <w:tab w:val="right" w:leader="underscore" w:pos="11001"/>
              </w:tabs>
              <w:spacing w:after="0" w:line="240" w:lineRule="auto"/>
              <w:jc w:val="center"/>
              <w:rPr>
                <w:rFonts w:ascii="Times New Roman" w:hAnsi="Times New Roman" w:cs="Times New Roman"/>
                <w:b/>
                <w:color w:val="000000" w:themeColor="text1"/>
                <w:sz w:val="24"/>
                <w:szCs w:val="24"/>
              </w:rPr>
            </w:pPr>
            <w:r w:rsidRPr="00935B85">
              <w:rPr>
                <w:rFonts w:ascii="Times New Roman" w:hAnsi="Times New Roman" w:cs="Times New Roman"/>
                <w:b/>
                <w:color w:val="000000" w:themeColor="text1"/>
                <w:sz w:val="24"/>
                <w:szCs w:val="24"/>
              </w:rPr>
              <w:t>Ban Giám hiệu duyệt</w:t>
            </w:r>
          </w:p>
          <w:p w14:paraId="6F88E202" w14:textId="77777777" w:rsidR="00A04689" w:rsidRPr="00935B85" w:rsidRDefault="00A04689" w:rsidP="00577EB7">
            <w:pPr>
              <w:tabs>
                <w:tab w:val="left" w:pos="374"/>
                <w:tab w:val="right" w:leader="underscore" w:pos="11001"/>
              </w:tabs>
              <w:spacing w:after="0" w:line="240" w:lineRule="auto"/>
              <w:jc w:val="center"/>
              <w:rPr>
                <w:rFonts w:ascii="Times New Roman" w:hAnsi="Times New Roman" w:cs="Times New Roman"/>
                <w:b/>
                <w:color w:val="000000" w:themeColor="text1"/>
                <w:sz w:val="24"/>
                <w:szCs w:val="24"/>
              </w:rPr>
            </w:pPr>
          </w:p>
          <w:p w14:paraId="71535817" w14:textId="77777777" w:rsidR="00A04689" w:rsidRPr="00935B85" w:rsidRDefault="00A04689" w:rsidP="00577EB7">
            <w:pPr>
              <w:tabs>
                <w:tab w:val="left" w:pos="374"/>
                <w:tab w:val="right" w:leader="underscore" w:pos="11001"/>
              </w:tabs>
              <w:spacing w:after="0" w:line="240" w:lineRule="auto"/>
              <w:jc w:val="center"/>
              <w:rPr>
                <w:rFonts w:ascii="Times New Roman" w:hAnsi="Times New Roman" w:cs="Times New Roman"/>
                <w:b/>
                <w:color w:val="000000" w:themeColor="text1"/>
                <w:sz w:val="24"/>
                <w:szCs w:val="24"/>
              </w:rPr>
            </w:pPr>
          </w:p>
          <w:p w14:paraId="256763D1" w14:textId="77777777" w:rsidR="00A04689" w:rsidRPr="00935B85" w:rsidRDefault="00A04689" w:rsidP="00577EB7">
            <w:pPr>
              <w:tabs>
                <w:tab w:val="left" w:pos="374"/>
                <w:tab w:val="right" w:leader="underscore" w:pos="11001"/>
              </w:tabs>
              <w:spacing w:after="0" w:line="240" w:lineRule="auto"/>
              <w:jc w:val="center"/>
              <w:rPr>
                <w:rFonts w:ascii="Times New Roman" w:hAnsi="Times New Roman" w:cs="Times New Roman"/>
                <w:b/>
                <w:color w:val="000000" w:themeColor="text1"/>
                <w:sz w:val="24"/>
                <w:szCs w:val="24"/>
              </w:rPr>
            </w:pPr>
          </w:p>
          <w:p w14:paraId="0A6D0D57" w14:textId="77777777" w:rsidR="00A04689" w:rsidRPr="00935B85" w:rsidRDefault="00A04689" w:rsidP="00577EB7">
            <w:pPr>
              <w:tabs>
                <w:tab w:val="left" w:pos="374"/>
                <w:tab w:val="right" w:leader="underscore" w:pos="11001"/>
              </w:tabs>
              <w:spacing w:after="0" w:line="240" w:lineRule="auto"/>
              <w:jc w:val="center"/>
              <w:rPr>
                <w:rFonts w:ascii="Times New Roman" w:hAnsi="Times New Roman" w:cs="Times New Roman"/>
                <w:b/>
                <w:color w:val="000000" w:themeColor="text1"/>
                <w:sz w:val="24"/>
                <w:szCs w:val="24"/>
              </w:rPr>
            </w:pPr>
            <w:r w:rsidRPr="00935B85">
              <w:rPr>
                <w:rFonts w:ascii="Times New Roman" w:hAnsi="Times New Roman" w:cs="Times New Roman"/>
                <w:b/>
                <w:color w:val="000000" w:themeColor="text1"/>
                <w:sz w:val="24"/>
                <w:szCs w:val="24"/>
              </w:rPr>
              <w:t xml:space="preserve"> Dương Thị Dung</w:t>
            </w:r>
          </w:p>
        </w:tc>
        <w:tc>
          <w:tcPr>
            <w:tcW w:w="2733" w:type="dxa"/>
          </w:tcPr>
          <w:p w14:paraId="14A56FDD" w14:textId="77777777" w:rsidR="00A04689" w:rsidRPr="00935B85" w:rsidRDefault="00A04689" w:rsidP="00577EB7">
            <w:pPr>
              <w:tabs>
                <w:tab w:val="left" w:pos="374"/>
                <w:tab w:val="right" w:leader="underscore" w:pos="11001"/>
              </w:tabs>
              <w:spacing w:after="0" w:line="240" w:lineRule="auto"/>
              <w:jc w:val="center"/>
              <w:rPr>
                <w:rFonts w:ascii="Times New Roman" w:hAnsi="Times New Roman" w:cs="Times New Roman"/>
                <w:b/>
                <w:color w:val="000000" w:themeColor="text1"/>
                <w:sz w:val="24"/>
                <w:szCs w:val="24"/>
              </w:rPr>
            </w:pPr>
            <w:r w:rsidRPr="00935B85">
              <w:rPr>
                <w:rFonts w:ascii="Times New Roman" w:hAnsi="Times New Roman" w:cs="Times New Roman"/>
                <w:b/>
                <w:color w:val="000000" w:themeColor="text1"/>
                <w:sz w:val="24"/>
                <w:szCs w:val="24"/>
              </w:rPr>
              <w:t xml:space="preserve">TTCM </w:t>
            </w:r>
          </w:p>
          <w:p w14:paraId="29C14009" w14:textId="77777777" w:rsidR="00A04689" w:rsidRPr="00935B85" w:rsidRDefault="00A04689" w:rsidP="00577EB7">
            <w:pPr>
              <w:tabs>
                <w:tab w:val="left" w:pos="374"/>
                <w:tab w:val="right" w:leader="underscore" w:pos="11001"/>
              </w:tabs>
              <w:spacing w:after="0" w:line="240" w:lineRule="auto"/>
              <w:jc w:val="center"/>
              <w:rPr>
                <w:rFonts w:ascii="Times New Roman" w:hAnsi="Times New Roman" w:cs="Times New Roman"/>
                <w:b/>
                <w:color w:val="000000" w:themeColor="text1"/>
                <w:sz w:val="24"/>
                <w:szCs w:val="24"/>
              </w:rPr>
            </w:pPr>
          </w:p>
          <w:p w14:paraId="75C26F6F" w14:textId="77777777" w:rsidR="00A04689" w:rsidRPr="00935B85" w:rsidRDefault="00A04689" w:rsidP="00577EB7">
            <w:pPr>
              <w:tabs>
                <w:tab w:val="left" w:pos="374"/>
                <w:tab w:val="right" w:leader="underscore" w:pos="11001"/>
              </w:tabs>
              <w:spacing w:after="0" w:line="240" w:lineRule="auto"/>
              <w:jc w:val="center"/>
              <w:rPr>
                <w:rFonts w:ascii="Times New Roman" w:hAnsi="Times New Roman" w:cs="Times New Roman"/>
                <w:b/>
                <w:color w:val="000000" w:themeColor="text1"/>
                <w:sz w:val="24"/>
                <w:szCs w:val="24"/>
              </w:rPr>
            </w:pPr>
          </w:p>
          <w:p w14:paraId="3F39F12E" w14:textId="77777777" w:rsidR="00A04689" w:rsidRPr="00935B85" w:rsidRDefault="00A04689" w:rsidP="00577EB7">
            <w:pPr>
              <w:tabs>
                <w:tab w:val="left" w:pos="374"/>
                <w:tab w:val="right" w:leader="underscore" w:pos="11001"/>
              </w:tabs>
              <w:spacing w:after="0" w:line="240" w:lineRule="auto"/>
              <w:jc w:val="center"/>
              <w:rPr>
                <w:rFonts w:ascii="Times New Roman" w:hAnsi="Times New Roman" w:cs="Times New Roman"/>
                <w:b/>
                <w:color w:val="000000" w:themeColor="text1"/>
                <w:sz w:val="24"/>
                <w:szCs w:val="24"/>
              </w:rPr>
            </w:pPr>
          </w:p>
          <w:p w14:paraId="2CE6554B" w14:textId="77777777" w:rsidR="00A04689" w:rsidRPr="00935B85" w:rsidRDefault="00A04689" w:rsidP="00577EB7">
            <w:pPr>
              <w:tabs>
                <w:tab w:val="left" w:pos="374"/>
                <w:tab w:val="right" w:leader="underscore" w:pos="11001"/>
              </w:tabs>
              <w:spacing w:after="0" w:line="240" w:lineRule="auto"/>
              <w:jc w:val="center"/>
              <w:rPr>
                <w:rFonts w:ascii="Times New Roman" w:hAnsi="Times New Roman" w:cs="Times New Roman"/>
                <w:b/>
                <w:color w:val="000000" w:themeColor="text1"/>
                <w:sz w:val="24"/>
                <w:szCs w:val="24"/>
              </w:rPr>
            </w:pPr>
            <w:r w:rsidRPr="00935B85">
              <w:rPr>
                <w:rFonts w:ascii="Times New Roman" w:hAnsi="Times New Roman" w:cs="Times New Roman"/>
                <w:b/>
                <w:color w:val="000000" w:themeColor="text1"/>
                <w:sz w:val="24"/>
                <w:szCs w:val="24"/>
              </w:rPr>
              <w:t>Nguyễn T. Bích Ngà</w:t>
            </w:r>
          </w:p>
        </w:tc>
        <w:tc>
          <w:tcPr>
            <w:tcW w:w="2410" w:type="dxa"/>
          </w:tcPr>
          <w:p w14:paraId="1B62E116" w14:textId="77777777" w:rsidR="00A04689" w:rsidRPr="00935B85" w:rsidRDefault="00A04689" w:rsidP="00577EB7">
            <w:pPr>
              <w:tabs>
                <w:tab w:val="left" w:pos="374"/>
                <w:tab w:val="right" w:leader="underscore" w:pos="11001"/>
              </w:tabs>
              <w:spacing w:after="0" w:line="240" w:lineRule="auto"/>
              <w:jc w:val="center"/>
              <w:rPr>
                <w:rFonts w:ascii="Times New Roman" w:hAnsi="Times New Roman" w:cs="Times New Roman"/>
                <w:b/>
                <w:color w:val="000000" w:themeColor="text1"/>
                <w:sz w:val="24"/>
                <w:szCs w:val="24"/>
              </w:rPr>
            </w:pPr>
            <w:r w:rsidRPr="00935B85">
              <w:rPr>
                <w:rFonts w:ascii="Times New Roman" w:hAnsi="Times New Roman" w:cs="Times New Roman"/>
                <w:b/>
                <w:color w:val="000000" w:themeColor="text1"/>
                <w:sz w:val="24"/>
                <w:szCs w:val="24"/>
              </w:rPr>
              <w:t xml:space="preserve">Nhóm trưởng </w:t>
            </w:r>
          </w:p>
          <w:p w14:paraId="3B61BD5E" w14:textId="77777777" w:rsidR="00A04689" w:rsidRPr="00935B85" w:rsidRDefault="00A04689" w:rsidP="00577EB7">
            <w:pPr>
              <w:tabs>
                <w:tab w:val="left" w:pos="374"/>
                <w:tab w:val="right" w:leader="underscore" w:pos="11001"/>
              </w:tabs>
              <w:spacing w:after="0" w:line="240" w:lineRule="auto"/>
              <w:jc w:val="center"/>
              <w:rPr>
                <w:rFonts w:ascii="Times New Roman" w:hAnsi="Times New Roman" w:cs="Times New Roman"/>
                <w:b/>
                <w:color w:val="000000" w:themeColor="text1"/>
                <w:sz w:val="24"/>
                <w:szCs w:val="24"/>
              </w:rPr>
            </w:pPr>
          </w:p>
          <w:p w14:paraId="2FAA97B7" w14:textId="77777777" w:rsidR="00A04689" w:rsidRPr="00935B85" w:rsidRDefault="00A04689" w:rsidP="00577EB7">
            <w:pPr>
              <w:tabs>
                <w:tab w:val="left" w:pos="374"/>
                <w:tab w:val="right" w:leader="underscore" w:pos="11001"/>
              </w:tabs>
              <w:spacing w:after="0" w:line="240" w:lineRule="auto"/>
              <w:jc w:val="center"/>
              <w:rPr>
                <w:rFonts w:ascii="Times New Roman" w:hAnsi="Times New Roman" w:cs="Times New Roman"/>
                <w:b/>
                <w:color w:val="000000" w:themeColor="text1"/>
                <w:sz w:val="24"/>
                <w:szCs w:val="24"/>
              </w:rPr>
            </w:pPr>
          </w:p>
          <w:p w14:paraId="3E8B15C8" w14:textId="77777777" w:rsidR="00A04689" w:rsidRPr="00935B85" w:rsidRDefault="00A04689" w:rsidP="00577EB7">
            <w:pPr>
              <w:tabs>
                <w:tab w:val="left" w:pos="374"/>
                <w:tab w:val="right" w:leader="underscore" w:pos="11001"/>
              </w:tabs>
              <w:spacing w:after="0" w:line="240" w:lineRule="auto"/>
              <w:jc w:val="center"/>
              <w:rPr>
                <w:rFonts w:ascii="Times New Roman" w:hAnsi="Times New Roman" w:cs="Times New Roman"/>
                <w:b/>
                <w:color w:val="000000" w:themeColor="text1"/>
                <w:sz w:val="24"/>
                <w:szCs w:val="24"/>
              </w:rPr>
            </w:pPr>
          </w:p>
          <w:p w14:paraId="78CF6C60" w14:textId="77777777" w:rsidR="00A04689" w:rsidRPr="00935B85" w:rsidRDefault="00A04689" w:rsidP="00577EB7">
            <w:pPr>
              <w:tabs>
                <w:tab w:val="left" w:pos="374"/>
                <w:tab w:val="right" w:leader="underscore" w:pos="11001"/>
              </w:tabs>
              <w:spacing w:after="0" w:line="240" w:lineRule="auto"/>
              <w:jc w:val="center"/>
              <w:rPr>
                <w:rFonts w:ascii="Times New Roman" w:hAnsi="Times New Roman" w:cs="Times New Roman"/>
                <w:b/>
                <w:color w:val="000000" w:themeColor="text1"/>
                <w:sz w:val="24"/>
                <w:szCs w:val="24"/>
              </w:rPr>
            </w:pPr>
            <w:r w:rsidRPr="00935B85">
              <w:rPr>
                <w:rFonts w:ascii="Times New Roman" w:hAnsi="Times New Roman" w:cs="Times New Roman"/>
                <w:b/>
                <w:color w:val="000000" w:themeColor="text1"/>
                <w:sz w:val="24"/>
                <w:szCs w:val="24"/>
              </w:rPr>
              <w:t>Nguyễn Thị Phương</w:t>
            </w:r>
          </w:p>
        </w:tc>
        <w:tc>
          <w:tcPr>
            <w:tcW w:w="2390" w:type="dxa"/>
          </w:tcPr>
          <w:p w14:paraId="487D8D18" w14:textId="77777777" w:rsidR="00A04689" w:rsidRPr="00935B85" w:rsidRDefault="00A04689" w:rsidP="00577EB7">
            <w:pPr>
              <w:tabs>
                <w:tab w:val="left" w:pos="374"/>
                <w:tab w:val="right" w:leader="underscore" w:pos="11001"/>
              </w:tabs>
              <w:spacing w:after="0" w:line="240" w:lineRule="auto"/>
              <w:jc w:val="center"/>
              <w:rPr>
                <w:rFonts w:ascii="Times New Roman" w:hAnsi="Times New Roman" w:cs="Times New Roman"/>
                <w:b/>
                <w:color w:val="000000" w:themeColor="text1"/>
                <w:sz w:val="24"/>
                <w:szCs w:val="24"/>
              </w:rPr>
            </w:pPr>
            <w:r w:rsidRPr="00935B85">
              <w:rPr>
                <w:rFonts w:ascii="Times New Roman" w:hAnsi="Times New Roman" w:cs="Times New Roman"/>
                <w:b/>
                <w:color w:val="000000" w:themeColor="text1"/>
                <w:sz w:val="24"/>
                <w:szCs w:val="24"/>
              </w:rPr>
              <w:t xml:space="preserve">Người lập </w:t>
            </w:r>
          </w:p>
          <w:p w14:paraId="139AB30E" w14:textId="77777777" w:rsidR="00A04689" w:rsidRPr="00935B85" w:rsidRDefault="00A04689" w:rsidP="00577EB7">
            <w:pPr>
              <w:tabs>
                <w:tab w:val="left" w:pos="374"/>
                <w:tab w:val="right" w:leader="underscore" w:pos="11001"/>
              </w:tabs>
              <w:spacing w:after="0" w:line="240" w:lineRule="auto"/>
              <w:jc w:val="center"/>
              <w:rPr>
                <w:rFonts w:ascii="Times New Roman" w:hAnsi="Times New Roman" w:cs="Times New Roman"/>
                <w:b/>
                <w:color w:val="000000" w:themeColor="text1"/>
                <w:sz w:val="24"/>
                <w:szCs w:val="24"/>
              </w:rPr>
            </w:pPr>
          </w:p>
          <w:p w14:paraId="30D3D1B1" w14:textId="77777777" w:rsidR="00A04689" w:rsidRPr="00935B85" w:rsidRDefault="00A04689" w:rsidP="00577EB7">
            <w:pPr>
              <w:tabs>
                <w:tab w:val="left" w:pos="374"/>
                <w:tab w:val="right" w:leader="underscore" w:pos="11001"/>
              </w:tabs>
              <w:spacing w:after="0" w:line="240" w:lineRule="auto"/>
              <w:jc w:val="center"/>
              <w:rPr>
                <w:rFonts w:ascii="Times New Roman" w:hAnsi="Times New Roman" w:cs="Times New Roman"/>
                <w:b/>
                <w:color w:val="000000" w:themeColor="text1"/>
                <w:sz w:val="24"/>
                <w:szCs w:val="24"/>
              </w:rPr>
            </w:pPr>
          </w:p>
          <w:p w14:paraId="49203038" w14:textId="77777777" w:rsidR="00A04689" w:rsidRPr="00935B85" w:rsidRDefault="00A04689" w:rsidP="00577EB7">
            <w:pPr>
              <w:tabs>
                <w:tab w:val="left" w:pos="374"/>
                <w:tab w:val="right" w:leader="underscore" w:pos="11001"/>
              </w:tabs>
              <w:spacing w:after="0" w:line="240" w:lineRule="auto"/>
              <w:jc w:val="center"/>
              <w:rPr>
                <w:rFonts w:ascii="Times New Roman" w:hAnsi="Times New Roman" w:cs="Times New Roman"/>
                <w:b/>
                <w:color w:val="000000" w:themeColor="text1"/>
                <w:sz w:val="24"/>
                <w:szCs w:val="24"/>
              </w:rPr>
            </w:pPr>
          </w:p>
          <w:p w14:paraId="72E6A1AB" w14:textId="77777777" w:rsidR="00A04689" w:rsidRPr="00935B85" w:rsidRDefault="00A04689" w:rsidP="00577EB7">
            <w:pPr>
              <w:tabs>
                <w:tab w:val="left" w:pos="374"/>
                <w:tab w:val="right" w:leader="underscore" w:pos="11001"/>
              </w:tabs>
              <w:spacing w:after="0" w:line="240" w:lineRule="auto"/>
              <w:jc w:val="center"/>
              <w:rPr>
                <w:rFonts w:ascii="Times New Roman" w:hAnsi="Times New Roman" w:cs="Times New Roman"/>
                <w:b/>
                <w:color w:val="000000" w:themeColor="text1"/>
                <w:sz w:val="24"/>
                <w:szCs w:val="24"/>
              </w:rPr>
            </w:pPr>
            <w:r w:rsidRPr="00935B85">
              <w:rPr>
                <w:rFonts w:ascii="Times New Roman" w:hAnsi="Times New Roman" w:cs="Times New Roman"/>
                <w:b/>
                <w:color w:val="000000" w:themeColor="text1"/>
                <w:sz w:val="24"/>
                <w:szCs w:val="24"/>
              </w:rPr>
              <w:t>Nguyễn Thị Phương</w:t>
            </w:r>
          </w:p>
        </w:tc>
      </w:tr>
    </w:tbl>
    <w:p w14:paraId="5315ECC0" w14:textId="77777777" w:rsidR="00A04689" w:rsidRDefault="00A04689">
      <w:pPr>
        <w:spacing w:after="0" w:line="240" w:lineRule="auto"/>
        <w:rPr>
          <w:b/>
          <w:bCs/>
          <w:color w:val="000000"/>
          <w:sz w:val="24"/>
          <w:szCs w:val="24"/>
        </w:rPr>
      </w:pPr>
    </w:p>
    <w:p w14:paraId="268DBEAF" w14:textId="77777777" w:rsidR="00A04689" w:rsidRDefault="00A04689">
      <w:pPr>
        <w:spacing w:after="0" w:line="240" w:lineRule="auto"/>
        <w:rPr>
          <w:b/>
          <w:bCs/>
          <w:color w:val="000000"/>
          <w:sz w:val="24"/>
          <w:szCs w:val="24"/>
        </w:rPr>
      </w:pPr>
    </w:p>
    <w:sectPr w:rsidR="00A04689" w:rsidSect="00A04689">
      <w:footerReference w:type="default" r:id="rId8"/>
      <w:pgSz w:w="11906" w:h="16838" w:code="9"/>
      <w:pgMar w:top="720" w:right="720" w:bottom="720" w:left="720"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4C7A7DA" w14:textId="77777777" w:rsidR="0002203C" w:rsidRDefault="0002203C">
      <w:pPr>
        <w:spacing w:after="0" w:line="240" w:lineRule="auto"/>
      </w:pPr>
      <w:r>
        <w:separator/>
      </w:r>
    </w:p>
  </w:endnote>
  <w:endnote w:type="continuationSeparator" w:id="0">
    <w:p w14:paraId="289CC666" w14:textId="77777777" w:rsidR="0002203C" w:rsidRDefault="0002203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charset w:val="00"/>
    <w:family w:val="auto"/>
    <w:pitch w:val="default"/>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19717220"/>
      <w:docPartObj>
        <w:docPartGallery w:val="Page Numbers (Bottom of Page)"/>
        <w:docPartUnique/>
      </w:docPartObj>
    </w:sdtPr>
    <w:sdtEndPr/>
    <w:sdtContent>
      <w:sdt>
        <w:sdtPr>
          <w:id w:val="989611328"/>
          <w:docPartObj>
            <w:docPartGallery w:val="Page Numbers (Top of Page)"/>
            <w:docPartUnique/>
          </w:docPartObj>
        </w:sdtPr>
        <w:sdtEndPr/>
        <w:sdtContent>
          <w:p w14:paraId="1DEF6413" w14:textId="77777777" w:rsidR="00AB222B" w:rsidRDefault="00CB3FA1">
            <w:pPr>
              <w:jc w:val="right"/>
            </w:pPr>
            <w:r>
              <w:t xml:space="preserve">Page </w:t>
            </w:r>
            <w:r>
              <w:fldChar w:fldCharType="begin"/>
            </w:r>
            <w:r>
              <w:instrText xml:space="preserve">PAGE </w:instrText>
            </w:r>
            <w:r>
              <w:fldChar w:fldCharType="separate"/>
            </w:r>
            <w:r w:rsidR="00E6354C">
              <w:rPr>
                <w:noProof/>
              </w:rPr>
              <w:t>1</w:t>
            </w:r>
            <w:r>
              <w:fldChar w:fldCharType="end"/>
            </w:r>
            <w:r>
              <w:t xml:space="preserve"> of </w:t>
            </w:r>
            <w:r>
              <w:fldChar w:fldCharType="begin"/>
            </w:r>
            <w:r>
              <w:instrText xml:space="preserve">NUMPAGES  </w:instrText>
            </w:r>
            <w:r>
              <w:fldChar w:fldCharType="separate"/>
            </w:r>
            <w:r w:rsidR="00E6354C">
              <w:rPr>
                <w:noProof/>
              </w:rPr>
              <w:t>6</w:t>
            </w:r>
            <w:r>
              <w:fldChar w:fldCharType="end"/>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2F0E9B4" w14:textId="77777777" w:rsidR="0002203C" w:rsidRDefault="0002203C">
      <w:pPr>
        <w:spacing w:after="0" w:line="240" w:lineRule="auto"/>
      </w:pPr>
      <w:r>
        <w:separator/>
      </w:r>
    </w:p>
  </w:footnote>
  <w:footnote w:type="continuationSeparator" w:id="0">
    <w:p w14:paraId="220018A5" w14:textId="77777777" w:rsidR="0002203C" w:rsidRDefault="0002203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F25C67"/>
    <w:multiLevelType w:val="multilevel"/>
    <w:tmpl w:val="432C7BFC"/>
    <w:lvl w:ilvl="0">
      <w:start w:val="1"/>
      <w:numFmt w:val="upperRoman"/>
      <w:lvlText w:val="%1."/>
      <w:lvlJc w:val="left"/>
      <w:pPr>
        <w:ind w:left="1080" w:hanging="72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nsid w:val="0C635A3B"/>
    <w:multiLevelType w:val="multilevel"/>
    <w:tmpl w:val="C832A5CE"/>
    <w:lvl w:ilvl="0">
      <w:start w:val="1"/>
      <w:numFmt w:val="upperLetter"/>
      <w:lvlText w:val="%1."/>
      <w:lvlJc w:val="left"/>
      <w:pPr>
        <w:ind w:left="360" w:hanging="360"/>
      </w:pPr>
      <w:rPr>
        <w:i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
    <w:nsid w:val="1B55503F"/>
    <w:multiLevelType w:val="hybridMultilevel"/>
    <w:tmpl w:val="758851EA"/>
    <w:lvl w:ilvl="0" w:tplc="66475626">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nsid w:val="262A5BB1"/>
    <w:multiLevelType w:val="multilevel"/>
    <w:tmpl w:val="FBB4C078"/>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4">
    <w:nsid w:val="29514D6C"/>
    <w:multiLevelType w:val="multilevel"/>
    <w:tmpl w:val="E6D05FAC"/>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nsid w:val="2EE2481C"/>
    <w:multiLevelType w:val="multilevel"/>
    <w:tmpl w:val="0C0A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6">
    <w:nsid w:val="4E030807"/>
    <w:multiLevelType w:val="multilevel"/>
    <w:tmpl w:val="0C0A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
    <w:nsid w:val="516B4C7F"/>
    <w:multiLevelType w:val="hybridMultilevel"/>
    <w:tmpl w:val="D562937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nsid w:val="536B73A7"/>
    <w:multiLevelType w:val="hybridMultilevel"/>
    <w:tmpl w:val="703E83B6"/>
    <w:lvl w:ilvl="0" w:tplc="52227760">
      <w:start w:val="1"/>
      <w:numFmt w:val="upperLetter"/>
      <w:lvlText w:val="%1."/>
      <w:lvlJc w:val="left"/>
      <w:pPr>
        <w:ind w:left="360" w:hanging="360"/>
      </w:pPr>
      <w:rPr>
        <w:rFonts w:hint="default"/>
        <w:b/>
        <w:bCs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nsid w:val="5623468F"/>
    <w:multiLevelType w:val="multilevel"/>
    <w:tmpl w:val="0C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56792213"/>
    <w:multiLevelType w:val="hybridMultilevel"/>
    <w:tmpl w:val="C502613C"/>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1">
    <w:nsid w:val="6027097E"/>
    <w:multiLevelType w:val="multilevel"/>
    <w:tmpl w:val="0C0A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nsid w:val="6078159E"/>
    <w:multiLevelType w:val="hybridMultilevel"/>
    <w:tmpl w:val="013C957A"/>
    <w:lvl w:ilvl="0" w:tplc="EBA4B72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983175C"/>
    <w:multiLevelType w:val="hybridMultilevel"/>
    <w:tmpl w:val="B4DE5C58"/>
    <w:lvl w:ilvl="0" w:tplc="89809797">
      <w:start w:val="1"/>
      <w:numFmt w:val="decimal"/>
      <w:lvlText w:val="%1."/>
      <w:lvlJc w:val="left"/>
      <w:pPr>
        <w:ind w:left="720" w:hanging="360"/>
      </w:pPr>
    </w:lvl>
    <w:lvl w:ilvl="1" w:tplc="89809797" w:tentative="1">
      <w:start w:val="1"/>
      <w:numFmt w:val="lowerLetter"/>
      <w:lvlText w:val="%2."/>
      <w:lvlJc w:val="left"/>
      <w:pPr>
        <w:ind w:left="1440" w:hanging="360"/>
      </w:pPr>
    </w:lvl>
    <w:lvl w:ilvl="2" w:tplc="89809797" w:tentative="1">
      <w:start w:val="1"/>
      <w:numFmt w:val="lowerRoman"/>
      <w:lvlText w:val="%3."/>
      <w:lvlJc w:val="right"/>
      <w:pPr>
        <w:ind w:left="2160" w:hanging="180"/>
      </w:pPr>
    </w:lvl>
    <w:lvl w:ilvl="3" w:tplc="89809797" w:tentative="1">
      <w:start w:val="1"/>
      <w:numFmt w:val="decimal"/>
      <w:lvlText w:val="%4."/>
      <w:lvlJc w:val="left"/>
      <w:pPr>
        <w:ind w:left="2880" w:hanging="360"/>
      </w:pPr>
    </w:lvl>
    <w:lvl w:ilvl="4" w:tplc="89809797" w:tentative="1">
      <w:start w:val="1"/>
      <w:numFmt w:val="lowerLetter"/>
      <w:lvlText w:val="%5."/>
      <w:lvlJc w:val="left"/>
      <w:pPr>
        <w:ind w:left="3600" w:hanging="360"/>
      </w:pPr>
    </w:lvl>
    <w:lvl w:ilvl="5" w:tplc="89809797" w:tentative="1">
      <w:start w:val="1"/>
      <w:numFmt w:val="lowerRoman"/>
      <w:lvlText w:val="%6."/>
      <w:lvlJc w:val="right"/>
      <w:pPr>
        <w:ind w:left="4320" w:hanging="180"/>
      </w:pPr>
    </w:lvl>
    <w:lvl w:ilvl="6" w:tplc="89809797" w:tentative="1">
      <w:start w:val="1"/>
      <w:numFmt w:val="decimal"/>
      <w:lvlText w:val="%7."/>
      <w:lvlJc w:val="left"/>
      <w:pPr>
        <w:ind w:left="5040" w:hanging="360"/>
      </w:pPr>
    </w:lvl>
    <w:lvl w:ilvl="7" w:tplc="89809797" w:tentative="1">
      <w:start w:val="1"/>
      <w:numFmt w:val="lowerLetter"/>
      <w:lvlText w:val="%8."/>
      <w:lvlJc w:val="left"/>
      <w:pPr>
        <w:ind w:left="5760" w:hanging="360"/>
      </w:pPr>
    </w:lvl>
    <w:lvl w:ilvl="8" w:tplc="89809797" w:tentative="1">
      <w:start w:val="1"/>
      <w:numFmt w:val="lowerRoman"/>
      <w:lvlText w:val="%9."/>
      <w:lvlJc w:val="right"/>
      <w:pPr>
        <w:ind w:left="6480" w:hanging="180"/>
      </w:pPr>
    </w:lvl>
  </w:abstractNum>
  <w:num w:numId="1">
    <w:abstractNumId w:val="7"/>
  </w:num>
  <w:num w:numId="2">
    <w:abstractNumId w:val="10"/>
  </w:num>
  <w:num w:numId="3">
    <w:abstractNumId w:val="11"/>
  </w:num>
  <w:num w:numId="4">
    <w:abstractNumId w:val="9"/>
  </w:num>
  <w:num w:numId="5">
    <w:abstractNumId w:val="5"/>
  </w:num>
  <w:num w:numId="6">
    <w:abstractNumId w:val="3"/>
  </w:num>
  <w:num w:numId="7">
    <w:abstractNumId w:val="6"/>
  </w:num>
  <w:num w:numId="8">
    <w:abstractNumId w:val="2"/>
  </w:num>
  <w:num w:numId="9">
    <w:abstractNumId w:val="13"/>
  </w:num>
  <w:num w:numId="10">
    <w:abstractNumId w:val="12"/>
  </w:num>
  <w:num w:numId="11">
    <w:abstractNumId w:val="0"/>
  </w:num>
  <w:num w:numId="12">
    <w:abstractNumId w:val="1"/>
  </w:num>
  <w:num w:numId="13">
    <w:abstractNumId w:val="4"/>
  </w:num>
  <w:num w:numId="1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81003"/>
    <w:rsid w:val="0002203C"/>
    <w:rsid w:val="00127884"/>
    <w:rsid w:val="001A334B"/>
    <w:rsid w:val="00273FCA"/>
    <w:rsid w:val="00381003"/>
    <w:rsid w:val="00381A28"/>
    <w:rsid w:val="0043315E"/>
    <w:rsid w:val="005A085B"/>
    <w:rsid w:val="008363DB"/>
    <w:rsid w:val="00A04689"/>
    <w:rsid w:val="00C7694F"/>
    <w:rsid w:val="00CB3FA1"/>
    <w:rsid w:val="00CE5B84"/>
    <w:rsid w:val="00E6354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63E3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DefaultParagraphFontPHPDOCX">
    <w:name w:val="Default Paragraph Font PHPDOCX"/>
    <w:uiPriority w:val="1"/>
    <w:semiHidden/>
    <w:unhideWhenUsed/>
  </w:style>
  <w:style w:type="paragraph" w:customStyle="1" w:styleId="ListParagraphPHPDOCX">
    <w:name w:val="List Paragraph PHPDOCX"/>
    <w:uiPriority w:val="34"/>
    <w:qFormat/>
    <w:rsid w:val="00DF064E"/>
    <w:pPr>
      <w:ind w:left="720"/>
      <w:contextualSpacing/>
    </w:pPr>
  </w:style>
  <w:style w:type="paragraph" w:customStyle="1" w:styleId="TitlePHPDOCX">
    <w:name w:val="Title PHPDOCX"/>
    <w:link w:val="TitleCarPHPDOCX"/>
    <w:uiPriority w:val="10"/>
    <w:qFormat/>
    <w:rsid w:val="00DF064E"/>
    <w:pPr>
      <w:pBdr>
        <w:bottom w:val="single" w:sz="8" w:space="4" w:color="5B9BD5" w:themeColor="accent1"/>
      </w:pBdr>
      <w:spacing w:after="300" w:line="240" w:lineRule="auto"/>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323E4F" w:themeColor="text2" w:themeShade="BF"/>
      <w:spacing w:val="5"/>
      <w:kern w:val="28"/>
      <w:sz w:val="52"/>
      <w:szCs w:val="52"/>
    </w:rPr>
  </w:style>
  <w:style w:type="paragraph" w:customStyle="1" w:styleId="SubtitlePHPDOCX">
    <w:name w:val="Subtitle PHPDOCX"/>
    <w:link w:val="SubtitleCarPHPDOCX"/>
    <w:uiPriority w:val="11"/>
    <w:qFormat/>
    <w:rsid w:val="00DF064E"/>
    <w:pPr>
      <w:numPr>
        <w:ilvl w:val="1"/>
      </w:numPr>
    </w:pPr>
    <w:rPr>
      <w:rFonts w:asciiTheme="majorHAnsi" w:eastAsiaTheme="majorEastAsia" w:hAnsiTheme="majorHAnsi" w:cstheme="majorBidi"/>
      <w:i/>
      <w:iCs/>
      <w:color w:val="5B9BD5"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5B9BD5"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paragraph" w:styleId="ListParagraph">
    <w:name w:val="List Paragraph"/>
    <w:basedOn w:val="Normal"/>
    <w:uiPriority w:val="34"/>
    <w:qFormat/>
    <w:rsid w:val="00C7694F"/>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DefaultParagraphFontPHPDOCX">
    <w:name w:val="Default Paragraph Font PHPDOCX"/>
    <w:uiPriority w:val="1"/>
    <w:semiHidden/>
    <w:unhideWhenUsed/>
  </w:style>
  <w:style w:type="paragraph" w:customStyle="1" w:styleId="ListParagraphPHPDOCX">
    <w:name w:val="List Paragraph PHPDOCX"/>
    <w:uiPriority w:val="34"/>
    <w:qFormat/>
    <w:rsid w:val="00DF064E"/>
    <w:pPr>
      <w:ind w:left="720"/>
      <w:contextualSpacing/>
    </w:pPr>
  </w:style>
  <w:style w:type="paragraph" w:customStyle="1" w:styleId="TitlePHPDOCX">
    <w:name w:val="Title PHPDOCX"/>
    <w:link w:val="TitleCarPHPDOCX"/>
    <w:uiPriority w:val="10"/>
    <w:qFormat/>
    <w:rsid w:val="00DF064E"/>
    <w:pPr>
      <w:pBdr>
        <w:bottom w:val="single" w:sz="8" w:space="4" w:color="5B9BD5" w:themeColor="accent1"/>
      </w:pBdr>
      <w:spacing w:after="300" w:line="240" w:lineRule="auto"/>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323E4F" w:themeColor="text2" w:themeShade="BF"/>
      <w:spacing w:val="5"/>
      <w:kern w:val="28"/>
      <w:sz w:val="52"/>
      <w:szCs w:val="52"/>
    </w:rPr>
  </w:style>
  <w:style w:type="paragraph" w:customStyle="1" w:styleId="SubtitlePHPDOCX">
    <w:name w:val="Subtitle PHPDOCX"/>
    <w:link w:val="SubtitleCarPHPDOCX"/>
    <w:uiPriority w:val="11"/>
    <w:qFormat/>
    <w:rsid w:val="00DF064E"/>
    <w:pPr>
      <w:numPr>
        <w:ilvl w:val="1"/>
      </w:numPr>
    </w:pPr>
    <w:rPr>
      <w:rFonts w:asciiTheme="majorHAnsi" w:eastAsiaTheme="majorEastAsia" w:hAnsiTheme="majorHAnsi" w:cstheme="majorBidi"/>
      <w:i/>
      <w:iCs/>
      <w:color w:val="5B9BD5"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5B9BD5"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paragraph" w:styleId="ListParagraph">
    <w:name w:val="List Paragraph"/>
    <w:basedOn w:val="Normal"/>
    <w:uiPriority w:val="34"/>
    <w:qFormat/>
    <w:rsid w:val="00C7694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Times New Roman"/>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Times New Roman"/>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6</Pages>
  <Words>3059</Words>
  <Characters>17438</Characters>
  <Application>Microsoft Office Word</Application>
  <DocSecurity>0</DocSecurity>
  <Lines>145</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20457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trinvh.com@gmail.com</dc:creator>
  <dc:description>MATHML Transformer - trinvh.com</dc:description>
  <cp:lastModifiedBy>Mrs Dung</cp:lastModifiedBy>
  <cp:revision>2</cp:revision>
  <dcterms:created xsi:type="dcterms:W3CDTF">2022-02-23T08:29:00Z</dcterms:created>
  <dcterms:modified xsi:type="dcterms:W3CDTF">2022-02-23T08:29:00Z</dcterms:modified>
</cp:coreProperties>
</file>